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19ADF" w14:textId="3AFC4979" w:rsidR="00636D24" w:rsidRPr="00D0172F" w:rsidRDefault="002039BA" w:rsidP="009009B5">
      <w:pPr>
        <w:spacing w:line="276" w:lineRule="auto"/>
        <w:jc w:val="right"/>
        <w:rPr>
          <w:rFonts w:eastAsia="Times New Roman"/>
          <w:iCs/>
          <w:kern w:val="0"/>
          <w:sz w:val="22"/>
          <w:szCs w:val="22"/>
          <w:lang w:eastAsia="pl-PL"/>
        </w:rPr>
      </w:pPr>
      <w:r w:rsidRPr="00D0172F">
        <w:rPr>
          <w:rFonts w:eastAsia="Times New Roman"/>
          <w:iCs/>
          <w:kern w:val="0"/>
          <w:sz w:val="22"/>
          <w:szCs w:val="22"/>
          <w:lang w:eastAsia="pl-PL"/>
        </w:rPr>
        <w:t>Załącznik nr 1 do SWZ</w:t>
      </w:r>
    </w:p>
    <w:p w14:paraId="1655B30B" w14:textId="1A7C3EC8" w:rsidR="002039BA" w:rsidRPr="00D0172F" w:rsidRDefault="00C56A90" w:rsidP="009009B5">
      <w:pPr>
        <w:spacing w:line="276" w:lineRule="auto"/>
        <w:jc w:val="right"/>
        <w:rPr>
          <w:rFonts w:eastAsia="Times New Roman"/>
          <w:b/>
          <w:bCs/>
          <w:iCs/>
          <w:kern w:val="0"/>
          <w:sz w:val="22"/>
          <w:szCs w:val="22"/>
          <w:lang w:eastAsia="pl-PL"/>
        </w:rPr>
      </w:pPr>
      <w:r>
        <w:rPr>
          <w:rFonts w:eastAsia="Times New Roman"/>
          <w:b/>
          <w:bCs/>
          <w:iCs/>
          <w:kern w:val="0"/>
          <w:sz w:val="22"/>
          <w:szCs w:val="22"/>
          <w:lang w:eastAsia="pl-PL"/>
        </w:rPr>
        <w:pict w14:anchorId="2B814670">
          <v:rect id="_x0000_i1026" style="width:0;height:1.5pt" o:hralign="center" o:hrstd="t" o:hr="t" fillcolor="#a0a0a0" stroked="f"/>
        </w:pict>
      </w:r>
    </w:p>
    <w:p w14:paraId="46FE03C2" w14:textId="77777777" w:rsidR="006F0932" w:rsidRPr="00D0172F" w:rsidRDefault="006F0932" w:rsidP="009009B5">
      <w:pPr>
        <w:spacing w:line="276" w:lineRule="auto"/>
        <w:jc w:val="center"/>
        <w:rPr>
          <w:rFonts w:eastAsia="Times New Roman"/>
          <w:b/>
          <w:bCs/>
          <w:iCs/>
          <w:kern w:val="0"/>
          <w:sz w:val="28"/>
          <w:szCs w:val="28"/>
          <w:lang w:eastAsia="pl-PL"/>
        </w:rPr>
      </w:pPr>
      <w:r w:rsidRPr="00D0172F">
        <w:rPr>
          <w:rFonts w:eastAsia="Times New Roman"/>
          <w:b/>
          <w:bCs/>
          <w:iCs/>
          <w:kern w:val="0"/>
          <w:sz w:val="28"/>
          <w:szCs w:val="28"/>
          <w:lang w:eastAsia="pl-PL"/>
        </w:rPr>
        <w:t>OPIS PRZEDMIOTU ZAMÓWIENIA</w:t>
      </w:r>
    </w:p>
    <w:p w14:paraId="19E31706" w14:textId="1AC78B64" w:rsidR="006F0932" w:rsidRPr="00D0172F" w:rsidRDefault="00C56A90" w:rsidP="009009B5">
      <w:pPr>
        <w:spacing w:line="276" w:lineRule="auto"/>
        <w:jc w:val="right"/>
        <w:rPr>
          <w:rFonts w:eastAsia="Times New Roman"/>
          <w:b/>
          <w:bCs/>
          <w:iCs/>
          <w:kern w:val="0"/>
          <w:sz w:val="22"/>
          <w:szCs w:val="22"/>
          <w:lang w:eastAsia="pl-PL"/>
        </w:rPr>
      </w:pPr>
      <w:r>
        <w:rPr>
          <w:rFonts w:eastAsia="Times New Roman"/>
          <w:b/>
          <w:bCs/>
          <w:iCs/>
          <w:kern w:val="0"/>
          <w:sz w:val="22"/>
          <w:szCs w:val="22"/>
          <w:lang w:eastAsia="pl-PL"/>
        </w:rPr>
        <w:pict w14:anchorId="04325A86">
          <v:rect id="_x0000_i1027" style="width:0;height:1.5pt" o:hralign="center" o:hrstd="t" o:hr="t" fillcolor="#a0a0a0" stroked="f"/>
        </w:pict>
      </w:r>
    </w:p>
    <w:p w14:paraId="3909ED18" w14:textId="77777777" w:rsidR="00D0172F" w:rsidRPr="00D0172F" w:rsidRDefault="00D0172F" w:rsidP="009009B5">
      <w:pPr>
        <w:spacing w:line="276" w:lineRule="auto"/>
        <w:jc w:val="right"/>
        <w:rPr>
          <w:rFonts w:eastAsia="Times New Roman"/>
          <w:b/>
          <w:bCs/>
          <w:iCs/>
          <w:kern w:val="0"/>
          <w:sz w:val="22"/>
          <w:szCs w:val="22"/>
          <w:lang w:eastAsia="pl-PL"/>
        </w:rPr>
      </w:pPr>
    </w:p>
    <w:p w14:paraId="098E138E" w14:textId="148070A8" w:rsidR="00D0172F" w:rsidRPr="00D0172F" w:rsidRDefault="00D0172F" w:rsidP="009009B5">
      <w:pPr>
        <w:spacing w:line="276" w:lineRule="auto"/>
        <w:jc w:val="center"/>
        <w:rPr>
          <w:rFonts w:eastAsia="Times New Roman"/>
          <w:b/>
          <w:bCs/>
          <w:iCs/>
          <w:kern w:val="0"/>
          <w:sz w:val="28"/>
          <w:szCs w:val="28"/>
          <w:lang w:eastAsia="pl-PL"/>
        </w:rPr>
      </w:pPr>
      <w:r w:rsidRPr="00D0172F">
        <w:rPr>
          <w:rFonts w:eastAsia="Times New Roman"/>
          <w:b/>
          <w:bCs/>
          <w:iCs/>
          <w:kern w:val="0"/>
          <w:sz w:val="28"/>
          <w:szCs w:val="28"/>
          <w:lang w:eastAsia="pl-PL"/>
        </w:rPr>
        <w:t>Dotyczy postępowania pn.</w:t>
      </w:r>
    </w:p>
    <w:p w14:paraId="14E3C34B" w14:textId="1F28522C" w:rsidR="00D0172F" w:rsidRPr="00D77874" w:rsidRDefault="00D77874" w:rsidP="00D77874">
      <w:pPr>
        <w:spacing w:line="276" w:lineRule="auto"/>
        <w:jc w:val="center"/>
        <w:rPr>
          <w:rFonts w:eastAsia="Times New Roman"/>
          <w:b/>
          <w:bCs/>
          <w:iCs/>
          <w:kern w:val="0"/>
          <w:sz w:val="30"/>
          <w:szCs w:val="30"/>
          <w:lang w:eastAsia="pl-PL"/>
        </w:rPr>
      </w:pPr>
      <w:r w:rsidRPr="00D77874">
        <w:rPr>
          <w:rStyle w:val="markedcontent"/>
          <w:b/>
          <w:bCs/>
          <w:sz w:val="40"/>
          <w:szCs w:val="20"/>
        </w:rPr>
        <w:t xml:space="preserve">Wybór Wykonawców celem realizacji usługi </w:t>
      </w:r>
      <w:proofErr w:type="spellStart"/>
      <w:r w:rsidRPr="00D77874">
        <w:rPr>
          <w:rStyle w:val="markedcontent"/>
          <w:b/>
          <w:bCs/>
          <w:sz w:val="40"/>
          <w:szCs w:val="20"/>
        </w:rPr>
        <w:t>superwizji</w:t>
      </w:r>
      <w:proofErr w:type="spellEnd"/>
      <w:r w:rsidRPr="00D77874">
        <w:rPr>
          <w:rStyle w:val="markedcontent"/>
          <w:b/>
          <w:bCs/>
          <w:sz w:val="40"/>
          <w:szCs w:val="20"/>
        </w:rPr>
        <w:t xml:space="preserve"> oraz coachingu organizowanych w ramach projektu </w:t>
      </w:r>
      <w:r>
        <w:rPr>
          <w:rStyle w:val="markedcontent"/>
          <w:b/>
          <w:bCs/>
          <w:sz w:val="40"/>
          <w:szCs w:val="20"/>
        </w:rPr>
        <w:br/>
      </w:r>
      <w:r w:rsidRPr="00D77874">
        <w:rPr>
          <w:rStyle w:val="markedcontent"/>
          <w:b/>
          <w:bCs/>
          <w:sz w:val="40"/>
          <w:szCs w:val="20"/>
        </w:rPr>
        <w:t xml:space="preserve">pn. </w:t>
      </w:r>
      <w:proofErr w:type="spellStart"/>
      <w:r w:rsidRPr="00D77874">
        <w:rPr>
          <w:rStyle w:val="markedcontent"/>
          <w:b/>
          <w:bCs/>
          <w:i/>
          <w:iCs/>
          <w:sz w:val="40"/>
          <w:szCs w:val="20"/>
        </w:rPr>
        <w:t>Deinstytucjonalizacja</w:t>
      </w:r>
      <w:proofErr w:type="spellEnd"/>
      <w:r w:rsidRPr="00D77874">
        <w:rPr>
          <w:rStyle w:val="markedcontent"/>
          <w:b/>
          <w:bCs/>
          <w:i/>
          <w:iCs/>
          <w:sz w:val="40"/>
          <w:szCs w:val="20"/>
        </w:rPr>
        <w:t xml:space="preserve"> i wsparcie wojewódzkiej pieczy zastępczej</w:t>
      </w:r>
    </w:p>
    <w:p w14:paraId="2A90D27A" w14:textId="77777777" w:rsidR="00D0172F" w:rsidRDefault="00C56A90" w:rsidP="009009B5">
      <w:pPr>
        <w:spacing w:line="276" w:lineRule="auto"/>
        <w:jc w:val="right"/>
        <w:rPr>
          <w:rFonts w:eastAsia="Times New Roman"/>
          <w:b/>
          <w:bCs/>
          <w:iCs/>
          <w:kern w:val="0"/>
          <w:sz w:val="22"/>
          <w:szCs w:val="22"/>
          <w:lang w:eastAsia="pl-PL"/>
        </w:rPr>
      </w:pPr>
      <w:r>
        <w:rPr>
          <w:rFonts w:eastAsia="Times New Roman"/>
          <w:b/>
          <w:bCs/>
          <w:iCs/>
          <w:kern w:val="0"/>
          <w:sz w:val="22"/>
          <w:szCs w:val="22"/>
          <w:lang w:eastAsia="pl-PL"/>
        </w:rPr>
        <w:pict w14:anchorId="723C2CC2">
          <v:rect id="_x0000_i1028" style="width:0;height:1.5pt" o:hralign="center" o:bullet="t" o:hrstd="t" o:hr="t" fillcolor="#a0a0a0" stroked="f"/>
        </w:pict>
      </w:r>
    </w:p>
    <w:p w14:paraId="30473D6F" w14:textId="77777777" w:rsidR="00D77874" w:rsidRPr="00097E06" w:rsidRDefault="00D77874" w:rsidP="00097E06">
      <w:pPr>
        <w:spacing w:line="276" w:lineRule="auto"/>
        <w:rPr>
          <w:rFonts w:eastAsia="Times New Roman"/>
          <w:b/>
          <w:bCs/>
          <w:iCs/>
          <w:kern w:val="0"/>
          <w:sz w:val="22"/>
          <w:szCs w:val="22"/>
          <w:lang w:eastAsia="pl-PL"/>
        </w:rPr>
      </w:pPr>
    </w:p>
    <w:p w14:paraId="31A60747" w14:textId="57A5BBD9" w:rsidR="00DA57DB" w:rsidRDefault="00DA57DB" w:rsidP="00097E06">
      <w:pPr>
        <w:spacing w:line="276" w:lineRule="auto"/>
        <w:jc w:val="both"/>
        <w:rPr>
          <w:sz w:val="22"/>
          <w:szCs w:val="22"/>
        </w:rPr>
      </w:pPr>
      <w:r w:rsidRPr="00097E06">
        <w:rPr>
          <w:sz w:val="22"/>
          <w:szCs w:val="22"/>
        </w:rPr>
        <w:t xml:space="preserve">Przedmiotem zamówienia jest realizacja usługi </w:t>
      </w:r>
      <w:proofErr w:type="spellStart"/>
      <w:r w:rsidRPr="00097E06">
        <w:rPr>
          <w:sz w:val="22"/>
          <w:szCs w:val="22"/>
        </w:rPr>
        <w:t>superwizji</w:t>
      </w:r>
      <w:proofErr w:type="spellEnd"/>
      <w:r w:rsidRPr="00097E06">
        <w:rPr>
          <w:sz w:val="22"/>
          <w:szCs w:val="22"/>
        </w:rPr>
        <w:t xml:space="preserve"> oraz coachingu (w formie spotkań indywidualnych </w:t>
      </w:r>
      <w:r w:rsidR="00097E06">
        <w:rPr>
          <w:sz w:val="22"/>
          <w:szCs w:val="22"/>
        </w:rPr>
        <w:br/>
      </w:r>
      <w:r w:rsidRPr="00097E06">
        <w:rPr>
          <w:sz w:val="22"/>
          <w:szCs w:val="22"/>
        </w:rPr>
        <w:t xml:space="preserve">i grupowych) dla rodziców zastępczych, osób prowadzących rodzinne domy dziecka, osób prowadzących placówki opiekuńczo-wychowawcze typu rodzinnego oraz dla pracowników organizatorów rodzinnej pieczy zastępczej z terenu województwa śląskiego w projekcie pt.: </w:t>
      </w:r>
      <w:proofErr w:type="spellStart"/>
      <w:r w:rsidRPr="00097E06">
        <w:rPr>
          <w:i/>
          <w:iCs/>
          <w:sz w:val="22"/>
          <w:szCs w:val="22"/>
        </w:rPr>
        <w:t>Deinstytucjonalizacja</w:t>
      </w:r>
      <w:proofErr w:type="spellEnd"/>
      <w:r w:rsidRPr="00097E06">
        <w:rPr>
          <w:i/>
          <w:iCs/>
          <w:sz w:val="22"/>
          <w:szCs w:val="22"/>
        </w:rPr>
        <w:t xml:space="preserve"> i wsparcie wojewódzkiej pieczy zastępczej</w:t>
      </w:r>
      <w:r w:rsidRPr="00097E06">
        <w:rPr>
          <w:sz w:val="22"/>
          <w:szCs w:val="22"/>
        </w:rPr>
        <w:t xml:space="preserve"> współfinansowanego ze środków Unii Europejskiej w ramach programu Fundusze Europejskie dla Śląskiego 2021-2027 (Europejski Fundusz Społeczny+). Zamówienie obejmuje realizację maksymalnie 100 godzin zegarowych sesji </w:t>
      </w:r>
      <w:proofErr w:type="spellStart"/>
      <w:r w:rsidRPr="00097E06">
        <w:rPr>
          <w:sz w:val="22"/>
          <w:szCs w:val="22"/>
        </w:rPr>
        <w:t>superwizyjnych</w:t>
      </w:r>
      <w:proofErr w:type="spellEnd"/>
      <w:r w:rsidRPr="00097E06">
        <w:rPr>
          <w:sz w:val="22"/>
          <w:szCs w:val="22"/>
        </w:rPr>
        <w:t xml:space="preserve"> w podziale na indywidualne i grupowe oraz maksymalnie 100 godzin zegarowych coachingu w podziale na indywidualny oraz grupowy. Rekrutacja uczestników do </w:t>
      </w:r>
      <w:proofErr w:type="spellStart"/>
      <w:r w:rsidRPr="00097E06">
        <w:rPr>
          <w:sz w:val="22"/>
          <w:szCs w:val="22"/>
        </w:rPr>
        <w:t>superwizji</w:t>
      </w:r>
      <w:proofErr w:type="spellEnd"/>
      <w:r w:rsidRPr="00097E06">
        <w:rPr>
          <w:sz w:val="22"/>
          <w:szCs w:val="22"/>
        </w:rPr>
        <w:t xml:space="preserve"> oraz coachingu prowadzona będzie przez Zamawiającego. </w:t>
      </w:r>
    </w:p>
    <w:p w14:paraId="6FF896A5" w14:textId="77777777" w:rsidR="00097E06" w:rsidRPr="00097E06" w:rsidRDefault="00097E06" w:rsidP="00097E06">
      <w:pPr>
        <w:spacing w:line="276" w:lineRule="auto"/>
        <w:jc w:val="both"/>
        <w:rPr>
          <w:sz w:val="22"/>
          <w:szCs w:val="22"/>
        </w:rPr>
      </w:pPr>
    </w:p>
    <w:p w14:paraId="497209AF" w14:textId="77777777" w:rsidR="00DA57DB" w:rsidRDefault="00DA57DB" w:rsidP="00097E06">
      <w:pPr>
        <w:spacing w:line="276" w:lineRule="auto"/>
        <w:jc w:val="center"/>
        <w:rPr>
          <w:b/>
          <w:bCs/>
          <w:color w:val="C45911" w:themeColor="accent2" w:themeShade="BF"/>
          <w:sz w:val="22"/>
          <w:szCs w:val="22"/>
          <w:u w:val="single"/>
        </w:rPr>
      </w:pPr>
      <w:bookmarkStart w:id="0" w:name="_Hlk194581770"/>
      <w:r w:rsidRPr="00097E06">
        <w:rPr>
          <w:b/>
          <w:bCs/>
          <w:color w:val="C45911" w:themeColor="accent2" w:themeShade="BF"/>
          <w:sz w:val="22"/>
          <w:szCs w:val="22"/>
          <w:u w:val="single"/>
        </w:rPr>
        <w:t>Zamówienie podzielono na 2 części.</w:t>
      </w:r>
    </w:p>
    <w:p w14:paraId="537247F0" w14:textId="77777777" w:rsidR="00097E06" w:rsidRPr="00097E06" w:rsidRDefault="00097E06" w:rsidP="00097E06">
      <w:pPr>
        <w:spacing w:line="276" w:lineRule="auto"/>
        <w:jc w:val="center"/>
        <w:rPr>
          <w:b/>
          <w:bCs/>
          <w:color w:val="C45911" w:themeColor="accent2" w:themeShade="BF"/>
          <w:sz w:val="22"/>
          <w:szCs w:val="22"/>
          <w:u w:val="single"/>
        </w:rPr>
      </w:pPr>
    </w:p>
    <w:p w14:paraId="36EA4A37" w14:textId="5C7EC847" w:rsidR="00DA57DB" w:rsidRPr="00097E06" w:rsidRDefault="00DA57DB" w:rsidP="00097E06">
      <w:pPr>
        <w:pStyle w:val="Nagwek2"/>
        <w:numPr>
          <w:ilvl w:val="0"/>
          <w:numId w:val="0"/>
        </w:numPr>
        <w:spacing w:line="276" w:lineRule="auto"/>
        <w:ind w:left="576" w:hanging="576"/>
        <w:jc w:val="both"/>
        <w:rPr>
          <w:color w:val="00B050"/>
          <w:szCs w:val="22"/>
        </w:rPr>
      </w:pPr>
      <w:bookmarkStart w:id="1" w:name="_Toc227671121"/>
      <w:bookmarkStart w:id="2" w:name="_Hlk195546170"/>
      <w:r w:rsidRPr="00097E06">
        <w:rPr>
          <w:iCs/>
          <w:color w:val="00B050"/>
          <w:szCs w:val="22"/>
        </w:rPr>
        <w:t xml:space="preserve">Część I zamówienia: </w:t>
      </w:r>
      <w:bookmarkStart w:id="3" w:name="_Hlk195547727"/>
      <w:bookmarkStart w:id="4" w:name="_Hlk195547903"/>
      <w:r w:rsidRPr="00097E06">
        <w:rPr>
          <w:iCs/>
          <w:color w:val="00B050"/>
          <w:szCs w:val="22"/>
        </w:rPr>
        <w:t xml:space="preserve">Realizacja </w:t>
      </w:r>
      <w:bookmarkEnd w:id="3"/>
      <w:proofErr w:type="spellStart"/>
      <w:r w:rsidRPr="00097E06">
        <w:rPr>
          <w:iCs/>
          <w:color w:val="00B050"/>
          <w:szCs w:val="22"/>
        </w:rPr>
        <w:t>superwizji</w:t>
      </w:r>
      <w:proofErr w:type="spellEnd"/>
      <w:r w:rsidRPr="00097E06">
        <w:rPr>
          <w:iCs/>
          <w:color w:val="00B050"/>
          <w:szCs w:val="22"/>
        </w:rPr>
        <w:t xml:space="preserve"> indywidualnej i grupowej</w:t>
      </w:r>
      <w:r w:rsidRPr="00097E06">
        <w:rPr>
          <w:color w:val="00B050"/>
          <w:szCs w:val="22"/>
        </w:rPr>
        <w:t>:</w:t>
      </w:r>
      <w:bookmarkEnd w:id="1"/>
      <w:bookmarkEnd w:id="4"/>
    </w:p>
    <w:p w14:paraId="46BD3678" w14:textId="194C46D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eastAsia="Times New Roman" w:hAnsi="Times New Roman"/>
          <w:sz w:val="22"/>
          <w:szCs w:val="22"/>
        </w:rPr>
      </w:pPr>
      <w:bookmarkStart w:id="5" w:name="_Hlk199159252"/>
      <w:r w:rsidRPr="003934C6">
        <w:rPr>
          <w:rStyle w:val="Domylnaczcionkaakapitu1"/>
          <w:rFonts w:ascii="Times New Roman" w:eastAsia="Times New Roman" w:hAnsi="Times New Roman"/>
          <w:sz w:val="22"/>
          <w:szCs w:val="22"/>
        </w:rPr>
        <w:t>Przedmiotem zamówienia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jest realizacja sesji </w:t>
      </w:r>
      <w:proofErr w:type="spellStart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superwizji</w:t>
      </w:r>
      <w:proofErr w:type="spellEnd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w maksymalnym wymiarze 100 godzin zegarowych, 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br/>
        <w:t xml:space="preserve">w podziale na </w:t>
      </w:r>
      <w:proofErr w:type="spellStart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superwizję</w:t>
      </w:r>
      <w:proofErr w:type="spellEnd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indywidualną w wymiarze około 70 godzin zegarowych oraz </w:t>
      </w:r>
      <w:proofErr w:type="spellStart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superwizję</w:t>
      </w:r>
      <w:proofErr w:type="spellEnd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grupową 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br/>
        <w:t xml:space="preserve">w wymiarze około 30 godzin zegarowych. Podane powyżej wartości są szacunkowe i w trakcie realizacji umowy mogą ulec zmianie - Zamawiający dopuszcza możliwość przesunięcia pomiędzy liczbą godzin </w:t>
      </w:r>
      <w:proofErr w:type="spellStart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superwizji</w:t>
      </w:r>
      <w:proofErr w:type="spellEnd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indywidualnej i liczbą godzin </w:t>
      </w:r>
      <w:proofErr w:type="spellStart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superwizji</w:t>
      </w:r>
      <w:proofErr w:type="spellEnd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grupowej, w zależności od zgłaszanych w trakcie realizacji usługi potrzeb uczestników projektu. Każdorazowo Wykonawcy będzie przysługiwało wynagrodzenie za faktycznie zrealizowany zakres usługi.</w:t>
      </w:r>
    </w:p>
    <w:p w14:paraId="63DF839E" w14:textId="7777777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Każda sesja </w:t>
      </w:r>
      <w:proofErr w:type="spellStart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superwizji</w:t>
      </w:r>
      <w:proofErr w:type="spellEnd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indywidualnej ma trwać od 1 do 2 godzin zegarowych. 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>Każda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sesja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</w:rPr>
        <w:t>superwizj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i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grupow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ej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ma trwać od 2 do 4 godzin zegarowych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. </w:t>
      </w:r>
    </w:p>
    <w:p w14:paraId="0EB97A6A" w14:textId="77777777" w:rsidR="00DA57DB" w:rsidRPr="00097E06" w:rsidRDefault="00DA57DB" w:rsidP="00097E06">
      <w:pPr>
        <w:pStyle w:val="Normalny1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bCs/>
          <w:i/>
          <w:iCs/>
          <w:sz w:val="22"/>
          <w:szCs w:val="22"/>
        </w:rPr>
        <w:t>Celem zamówienia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jest dostarczenie uczestnikom projektu wsparcia adekwatnego do ich indywidualnych potrzeb, w szczególności poprzez:</w:t>
      </w:r>
    </w:p>
    <w:p w14:paraId="7C99E090" w14:textId="77777777" w:rsidR="00DA57DB" w:rsidRPr="00097E06" w:rsidRDefault="00DA57DB" w:rsidP="00097E06">
      <w:pPr>
        <w:pStyle w:val="Normalny1"/>
        <w:widowControl w:val="0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zapewnienie profesjonalnego wsparcia 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rodzicom zastępczym, osobom prowadzącym rodzinne domy dziecka, </w:t>
      </w:r>
      <w:r w:rsidRPr="00097E06">
        <w:rPr>
          <w:rFonts w:ascii="Times New Roman" w:hAnsi="Times New Roman"/>
          <w:sz w:val="22"/>
          <w:szCs w:val="22"/>
        </w:rPr>
        <w:t>placówki opiekuńczo-wychowawcze typu rodzinnego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oraz pracownikom organizatorów 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lastRenderedPageBreak/>
        <w:t>rodzinnej pieczy zastępczej,</w:t>
      </w:r>
    </w:p>
    <w:p w14:paraId="3648ED06" w14:textId="77777777" w:rsidR="00DA57DB" w:rsidRPr="00097E06" w:rsidRDefault="00DA57DB" w:rsidP="00097E06">
      <w:pPr>
        <w:pStyle w:val="Normalny1"/>
        <w:widowControl w:val="0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rozwój kompetencji zawodowych,</w:t>
      </w:r>
    </w:p>
    <w:p w14:paraId="26B9CAA2" w14:textId="77777777" w:rsidR="00DA57DB" w:rsidRPr="00097E06" w:rsidRDefault="00DA57DB" w:rsidP="00097E06">
      <w:pPr>
        <w:pStyle w:val="Normalny1"/>
        <w:widowControl w:val="0"/>
        <w:numPr>
          <w:ilvl w:val="0"/>
          <w:numId w:val="42"/>
        </w:numPr>
        <w:spacing w:after="0"/>
        <w:jc w:val="both"/>
        <w:rPr>
          <w:rStyle w:val="Domylnaczcionkaakapitu1"/>
          <w:rFonts w:ascii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wzmacnianie empatii oraz umiejętności aktywnego słuchania,</w:t>
      </w:r>
    </w:p>
    <w:p w14:paraId="409F7F52" w14:textId="77777777" w:rsidR="00DA57DB" w:rsidRPr="00097E06" w:rsidRDefault="00DA57DB" w:rsidP="00097E06">
      <w:pPr>
        <w:pStyle w:val="Normalny1"/>
        <w:widowControl w:val="0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>wzmocnienie i doskonalenie kompetencji opiekuńczo-wychowawczych,</w:t>
      </w:r>
    </w:p>
    <w:p w14:paraId="41E437CB" w14:textId="77777777" w:rsidR="00DA57DB" w:rsidRPr="00097E06" w:rsidRDefault="00DA57DB" w:rsidP="00097E06">
      <w:pPr>
        <w:pStyle w:val="Normalny1"/>
        <w:widowControl w:val="0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wzmocnienie motywacji i zaangażowania,</w:t>
      </w:r>
    </w:p>
    <w:p w14:paraId="6B3D39C4" w14:textId="4172C772" w:rsidR="00DA57DB" w:rsidRPr="00097E06" w:rsidRDefault="00DA57DB" w:rsidP="00097E06">
      <w:pPr>
        <w:pStyle w:val="Normalny1"/>
        <w:widowControl w:val="0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nabycie i/lub pogłębienie umiejętności refleksji nad praktyką opiekuńczo-wychowawczą, a w przypadku rodzin zawodowych – także nad praktyką zawodową,</w:t>
      </w:r>
    </w:p>
    <w:p w14:paraId="26DDF7EF" w14:textId="77777777" w:rsidR="00DA57DB" w:rsidRPr="00097E06" w:rsidRDefault="00DA57DB" w:rsidP="00097E06">
      <w:pPr>
        <w:pStyle w:val="Normalny1"/>
        <w:widowControl w:val="0"/>
        <w:numPr>
          <w:ilvl w:val="0"/>
          <w:numId w:val="42"/>
        </w:numPr>
        <w:spacing w:after="0"/>
        <w:jc w:val="both"/>
        <w:rPr>
          <w:rStyle w:val="Domylnaczcionkaakapitu1"/>
          <w:rFonts w:ascii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przeciwdziałanie wypaleniu zawodowemu,</w:t>
      </w:r>
    </w:p>
    <w:p w14:paraId="2C7D5CAC" w14:textId="77777777" w:rsidR="00DA57DB" w:rsidRPr="00097E06" w:rsidRDefault="00DA57DB" w:rsidP="00097E06">
      <w:pPr>
        <w:pStyle w:val="Normalny1"/>
        <w:widowControl w:val="0"/>
        <w:numPr>
          <w:ilvl w:val="0"/>
          <w:numId w:val="42"/>
        </w:numPr>
        <w:spacing w:after="0"/>
        <w:jc w:val="both"/>
        <w:rPr>
          <w:rStyle w:val="Domylnaczcionkaakapitu1"/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>rozwijanie umiejętności interpersonalnych,</w:t>
      </w:r>
    </w:p>
    <w:p w14:paraId="60590BF2" w14:textId="6B5A372E" w:rsidR="00DA57DB" w:rsidRPr="00097E06" w:rsidRDefault="00DA57DB" w:rsidP="00097E06">
      <w:pPr>
        <w:pStyle w:val="Normalny1"/>
        <w:widowControl w:val="0"/>
        <w:numPr>
          <w:ilvl w:val="0"/>
          <w:numId w:val="42"/>
        </w:numPr>
        <w:spacing w:after="0"/>
        <w:jc w:val="both"/>
        <w:rPr>
          <w:rStyle w:val="Domylnaczcionkaakapitu1"/>
          <w:rFonts w:ascii="Times New Roman" w:eastAsia="Times New Roman" w:hAnsi="Times New Roman"/>
          <w:strike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>wsparcie w rozwiązywaniu trudności merytorycznych i emocjonalnych wynikających z funkcjonowania w systemie pieczy zastępczej oraz z wykonywania obowiązków zawodowych,</w:t>
      </w:r>
    </w:p>
    <w:p w14:paraId="532C3E78" w14:textId="77777777" w:rsidR="00DA57DB" w:rsidRPr="00097E06" w:rsidRDefault="00DA57DB" w:rsidP="00097E06">
      <w:pPr>
        <w:pStyle w:val="Normalny1"/>
        <w:widowControl w:val="0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>podniesienie efektywności realizacji zadań wynikających z pełnienia funkcji rodziny zastępczej.</w:t>
      </w:r>
    </w:p>
    <w:p w14:paraId="63656F96" w14:textId="7777777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hAnsi="Times New Roman"/>
          <w:b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Usługi będą realizowane w formie sesji:</w:t>
      </w:r>
    </w:p>
    <w:p w14:paraId="4576C035" w14:textId="77777777" w:rsidR="00DA57DB" w:rsidRPr="00097E06" w:rsidRDefault="00DA57DB" w:rsidP="00097E06">
      <w:pPr>
        <w:pStyle w:val="Normalny1"/>
        <w:widowControl w:val="0"/>
        <w:numPr>
          <w:ilvl w:val="0"/>
          <w:numId w:val="43"/>
        </w:numPr>
        <w:tabs>
          <w:tab w:val="clear" w:pos="1068"/>
          <w:tab w:val="num" w:pos="0"/>
        </w:tabs>
        <w:spacing w:after="0"/>
        <w:ind w:left="720"/>
        <w:jc w:val="both"/>
        <w:rPr>
          <w:rStyle w:val="Domylnaczcionkaakapitu1"/>
          <w:rFonts w:ascii="Times New Roman" w:hAnsi="Times New Roman"/>
          <w:b/>
          <w:sz w:val="22"/>
          <w:szCs w:val="22"/>
        </w:rPr>
      </w:pPr>
      <w:proofErr w:type="spellStart"/>
      <w:r w:rsidRPr="00097E06">
        <w:rPr>
          <w:rStyle w:val="Domylnaczcionkaakapitu1"/>
          <w:rFonts w:ascii="Times New Roman" w:hAnsi="Times New Roman"/>
          <w:b/>
          <w:sz w:val="22"/>
          <w:szCs w:val="22"/>
        </w:rPr>
        <w:t>Superwizji</w:t>
      </w:r>
      <w:proofErr w:type="spellEnd"/>
      <w:r w:rsidRPr="00097E06">
        <w:rPr>
          <w:rStyle w:val="Domylnaczcionkaakapitu1"/>
          <w:rFonts w:ascii="Times New Roman" w:hAnsi="Times New Roman"/>
          <w:b/>
          <w:sz w:val="22"/>
          <w:szCs w:val="22"/>
        </w:rPr>
        <w:t xml:space="preserve"> indywidualnej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>: spotkania jeden na jeden z uczestnikiem, koncentrujące się na analizie konkretnych sytuacji, refleksji nad praktyką oraz poszukiwaniu rozwiązań.</w:t>
      </w:r>
    </w:p>
    <w:p w14:paraId="77B88E9D" w14:textId="7F03C695" w:rsidR="00DA57DB" w:rsidRPr="00097E06" w:rsidRDefault="00DA57DB" w:rsidP="00097E06">
      <w:pPr>
        <w:pStyle w:val="Normalny1"/>
        <w:widowControl w:val="0"/>
        <w:numPr>
          <w:ilvl w:val="0"/>
          <w:numId w:val="43"/>
        </w:numPr>
        <w:tabs>
          <w:tab w:val="clear" w:pos="1068"/>
          <w:tab w:val="num" w:pos="0"/>
        </w:tabs>
        <w:spacing w:after="0"/>
        <w:ind w:left="720"/>
        <w:jc w:val="both"/>
        <w:rPr>
          <w:rStyle w:val="Domylnaczcionkaakapitu1"/>
          <w:rFonts w:ascii="Times New Roman" w:hAnsi="Times New Roman"/>
          <w:b/>
          <w:sz w:val="22"/>
          <w:szCs w:val="22"/>
        </w:rPr>
      </w:pPr>
      <w:proofErr w:type="spellStart"/>
      <w:r w:rsidRPr="00097E06">
        <w:rPr>
          <w:rStyle w:val="Domylnaczcionkaakapitu1"/>
          <w:rFonts w:ascii="Times New Roman" w:hAnsi="Times New Roman"/>
          <w:b/>
          <w:sz w:val="22"/>
          <w:szCs w:val="22"/>
        </w:rPr>
        <w:t>Superwizji</w:t>
      </w:r>
      <w:proofErr w:type="spellEnd"/>
      <w:r w:rsidRPr="00097E06">
        <w:rPr>
          <w:rStyle w:val="Domylnaczcionkaakapitu1"/>
          <w:rFonts w:ascii="Times New Roman" w:hAnsi="Times New Roman"/>
          <w:b/>
          <w:sz w:val="22"/>
          <w:szCs w:val="22"/>
        </w:rPr>
        <w:t xml:space="preserve"> grupowej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: sesje realizowane w grupach (maksymalnie do 12 osób), umożliwiające wymianę doświadczeń, wspólne analizowanie przypadków oraz rozwijanie kompetencji poprzez interakcję 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br/>
        <w:t>z innymi uczestnikami.</w:t>
      </w:r>
    </w:p>
    <w:p w14:paraId="54108C7F" w14:textId="7777777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hAnsi="Times New Roman"/>
          <w:sz w:val="22"/>
          <w:szCs w:val="22"/>
        </w:rPr>
      </w:pP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</w:rPr>
        <w:t>Superwizja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będ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zie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realizowan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a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w terminie uzgodnionym z Zamawiającym.</w:t>
      </w:r>
    </w:p>
    <w:p w14:paraId="19EAB7E9" w14:textId="7777777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Przy założeniu, że harmonogram realizacji usługi na dany miesiąc ma uwzględnić regularność rozpoczętej pracy z osobą/parą (min. 1h sesji indywidualnej raz w miesiącu) musi wskazywać co najmniej 10h 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</w:rPr>
        <w:t>superwizji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</w:rPr>
        <w:t>.</w:t>
      </w:r>
    </w:p>
    <w:bookmarkEnd w:id="5"/>
    <w:p w14:paraId="38A3C705" w14:textId="7777777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hAnsi="Times New Roman"/>
          <w:b/>
          <w:bCs/>
          <w:kern w:val="0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  <w:u w:val="single"/>
        </w:rPr>
        <w:t xml:space="preserve">Zagadnienia merytoryczne, tryb organizacji sesji 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  <w:u w:val="single"/>
        </w:rPr>
        <w:t>superwizyjnych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  <w:u w:val="single"/>
        </w:rPr>
        <w:t xml:space="preserve"> oraz wymagania wobec osób prowadzących sesje 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  <w:u w:val="single"/>
        </w:rPr>
        <w:t>superwizyjne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  <w:u w:val="single"/>
        </w:rPr>
        <w:t>.</w:t>
      </w:r>
    </w:p>
    <w:p w14:paraId="7E16E10E" w14:textId="396113F2" w:rsidR="00DA57DB" w:rsidRPr="00097E06" w:rsidRDefault="00DA57DB" w:rsidP="00097E06">
      <w:pPr>
        <w:pStyle w:val="Normalny1"/>
        <w:widowControl w:val="0"/>
        <w:spacing w:after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  <w:r w:rsidRPr="00097E06">
        <w:rPr>
          <w:rStyle w:val="Domylnaczcionkaakapitu1"/>
          <w:rFonts w:ascii="Times New Roman" w:eastAsia="Times New Roman" w:hAnsi="Times New Roman"/>
          <w:kern w:val="0"/>
          <w:sz w:val="22"/>
          <w:szCs w:val="22"/>
        </w:rPr>
        <w:t>Wykonawca zapewni</w:t>
      </w:r>
      <w:r w:rsidR="004D5BBD">
        <w:rPr>
          <w:rStyle w:val="Domylnaczcionkaakapitu1"/>
          <w:rFonts w:ascii="Times New Roman" w:eastAsia="Times New Roman" w:hAnsi="Times New Roman"/>
          <w:kern w:val="0"/>
          <w:sz w:val="22"/>
          <w:szCs w:val="22"/>
        </w:rPr>
        <w:t xml:space="preserve"> co najmniej</w:t>
      </w:r>
      <w:r w:rsidRPr="00097E06">
        <w:rPr>
          <w:rStyle w:val="Domylnaczcionkaakapitu1"/>
          <w:rFonts w:ascii="Times New Roman" w:hAnsi="Times New Roman"/>
          <w:kern w:val="0"/>
          <w:sz w:val="22"/>
          <w:szCs w:val="22"/>
        </w:rPr>
        <w:t xml:space="preserve"> (1) jednego superwizora posiadającego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kwalifikacje zgodne z wymaganiami określonymi w warunkach udziału w postępowaniu</w:t>
      </w:r>
      <w:r w:rsidRPr="00097E06">
        <w:rPr>
          <w:rStyle w:val="Domylnaczcionkaakapitu1"/>
          <w:rFonts w:ascii="Times New Roman" w:hAnsi="Times New Roman"/>
          <w:kern w:val="0"/>
          <w:sz w:val="22"/>
          <w:szCs w:val="22"/>
        </w:rPr>
        <w:t>.</w:t>
      </w:r>
      <w:bookmarkStart w:id="6" w:name="_Hlk203027627"/>
      <w:r w:rsidRPr="00097E06">
        <w:rPr>
          <w:rFonts w:ascii="Times New Roman" w:hAnsi="Times New Roman"/>
          <w:kern w:val="0"/>
          <w:sz w:val="22"/>
          <w:szCs w:val="22"/>
          <w:lang w:eastAsia="pl-PL"/>
        </w:rPr>
        <w:t xml:space="preserve">  </w:t>
      </w:r>
      <w:bookmarkEnd w:id="6"/>
    </w:p>
    <w:p w14:paraId="4EC4D8E9" w14:textId="77777777" w:rsidR="00DA57DB" w:rsidRPr="00097E06" w:rsidRDefault="00DA57DB" w:rsidP="00097E06">
      <w:pPr>
        <w:pStyle w:val="Normalny1"/>
        <w:overflowPunct w:val="0"/>
        <w:spacing w:after="0"/>
        <w:jc w:val="both"/>
        <w:rPr>
          <w:rStyle w:val="Domylnaczcionkaakapitu1"/>
          <w:rFonts w:ascii="Times New Roman" w:hAnsi="Times New Roman"/>
          <w:b/>
          <w:bCs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b/>
          <w:bCs/>
          <w:sz w:val="22"/>
          <w:szCs w:val="22"/>
        </w:rPr>
        <w:t xml:space="preserve">Temat: </w:t>
      </w:r>
      <w:proofErr w:type="spellStart"/>
      <w:r w:rsidRPr="00097E06">
        <w:rPr>
          <w:rStyle w:val="Domylnaczcionkaakapitu1"/>
          <w:rFonts w:ascii="Times New Roman" w:hAnsi="Times New Roman"/>
          <w:b/>
          <w:bCs/>
          <w:sz w:val="22"/>
          <w:szCs w:val="22"/>
        </w:rPr>
        <w:t>Superwizja</w:t>
      </w:r>
      <w:proofErr w:type="spellEnd"/>
      <w:r w:rsidRPr="00097E06">
        <w:rPr>
          <w:rStyle w:val="Domylnaczcionkaakapitu1"/>
          <w:rFonts w:ascii="Times New Roman" w:eastAsia="Times New Roman" w:hAnsi="Times New Roman"/>
          <w:b/>
          <w:bCs/>
          <w:sz w:val="22"/>
          <w:szCs w:val="22"/>
        </w:rPr>
        <w:t xml:space="preserve"> grupowa oraz indywidualna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3"/>
        <w:gridCol w:w="4253"/>
        <w:gridCol w:w="2693"/>
      </w:tblGrid>
      <w:tr w:rsidR="00DA57DB" w:rsidRPr="00012FFC" w14:paraId="6E1AD92C" w14:textId="77777777" w:rsidTr="00DA57DB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C2422D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jc w:val="center"/>
              <w:rPr>
                <w:rStyle w:val="Domylnaczcionkaakapitu1"/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Liczba godzin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71A8E3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jc w:val="center"/>
              <w:rPr>
                <w:rStyle w:val="Domylnaczcionkaakapitu1"/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eastAsia="Times New Roman" w:hAnsi="Times New Roman"/>
                <w:b/>
                <w:bCs/>
                <w:sz w:val="20"/>
                <w:szCs w:val="20"/>
              </w:rPr>
              <w:t>Zagadnienia merytoryczne (minimalny zakres)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690614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eastAsia="Times New Roman" w:hAnsi="Times New Roman"/>
                <w:b/>
                <w:bCs/>
                <w:sz w:val="20"/>
                <w:szCs w:val="20"/>
              </w:rPr>
              <w:t>Tryb organizacji</w:t>
            </w:r>
          </w:p>
        </w:tc>
      </w:tr>
      <w:tr w:rsidR="00DA57DB" w:rsidRPr="00012FFC" w14:paraId="7525E2BA" w14:textId="77777777" w:rsidTr="007A6D7B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57C3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ind w:left="142" w:right="126"/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 xml:space="preserve">Łączna liczba godzin zegarowych: 100 (w tym około 70 godzin </w:t>
            </w:r>
            <w:proofErr w:type="spellStart"/>
            <w:r w:rsidRPr="00012FFC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>superwizji</w:t>
            </w:r>
            <w:proofErr w:type="spellEnd"/>
            <w:r w:rsidRPr="00012FFC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 xml:space="preserve"> indywidualnej, około 30 godzin zegarowych </w:t>
            </w:r>
            <w:proofErr w:type="spellStart"/>
            <w:r w:rsidRPr="00012FFC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>superwizji</w:t>
            </w:r>
            <w:proofErr w:type="spellEnd"/>
            <w:r w:rsidRPr="00012FFC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 xml:space="preserve"> grupowej) </w:t>
            </w:r>
          </w:p>
          <w:p w14:paraId="02D5812D" w14:textId="39AD2B94" w:rsidR="00DA57DB" w:rsidRPr="00012FFC" w:rsidRDefault="00DA57DB" w:rsidP="007A6D7B">
            <w:pPr>
              <w:pStyle w:val="Normalny1"/>
              <w:overflowPunct w:val="0"/>
              <w:spacing w:before="60" w:after="60"/>
              <w:ind w:left="142" w:right="126"/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 xml:space="preserve">Łączna liczba uczestników </w:t>
            </w:r>
            <w:proofErr w:type="spellStart"/>
            <w:r w:rsidRPr="00012FFC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>superwizji</w:t>
            </w:r>
            <w:proofErr w:type="spellEnd"/>
            <w:r w:rsidR="003934C6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 xml:space="preserve"> indywidualnej</w:t>
            </w:r>
            <w:r w:rsidRPr="00012FFC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 xml:space="preserve">: około 25 osób. </w:t>
            </w:r>
          </w:p>
          <w:p w14:paraId="53C94AB4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AD70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ind w:left="138" w:right="128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hAnsi="Times New Roman"/>
                <w:sz w:val="20"/>
                <w:szCs w:val="20"/>
              </w:rPr>
              <w:t xml:space="preserve">Zakres </w:t>
            </w:r>
            <w:proofErr w:type="spellStart"/>
            <w:r w:rsidRPr="00012FFC">
              <w:rPr>
                <w:rStyle w:val="Domylnaczcionkaakapitu1"/>
                <w:rFonts w:ascii="Times New Roman" w:hAnsi="Times New Roman"/>
                <w:sz w:val="20"/>
                <w:szCs w:val="20"/>
              </w:rPr>
              <w:t>superwizji</w:t>
            </w:r>
            <w:proofErr w:type="spellEnd"/>
            <w:r w:rsidRPr="00012FFC">
              <w:rPr>
                <w:rStyle w:val="Domylnaczcionkaakapitu1"/>
                <w:rFonts w:ascii="Times New Roman" w:hAnsi="Times New Roman"/>
                <w:sz w:val="20"/>
                <w:szCs w:val="20"/>
              </w:rPr>
              <w:t xml:space="preserve"> dostosowany będzie do potrzeb jej uczestników.</w:t>
            </w:r>
          </w:p>
          <w:p w14:paraId="7B618E8E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ind w:left="138" w:right="128"/>
              <w:rPr>
                <w:rStyle w:val="Domylnaczcionkaakapitu1"/>
                <w:rFonts w:ascii="Times New Roman" w:eastAsia="Times New Roman" w:hAnsi="Times New Roman"/>
                <w:iCs/>
                <w:sz w:val="20"/>
                <w:szCs w:val="20"/>
              </w:rPr>
            </w:pPr>
            <w:proofErr w:type="spellStart"/>
            <w:r w:rsidRPr="00012FFC">
              <w:rPr>
                <w:rStyle w:val="Domylnaczcionkaakapitu1"/>
                <w:rFonts w:ascii="Times New Roman" w:hAnsi="Times New Roman"/>
                <w:sz w:val="20"/>
                <w:szCs w:val="20"/>
              </w:rPr>
              <w:t>Superwizja</w:t>
            </w:r>
            <w:proofErr w:type="spellEnd"/>
            <w:r w:rsidRPr="00012FFC">
              <w:rPr>
                <w:rStyle w:val="Domylnaczcionkaakapitu1"/>
                <w:rFonts w:ascii="Times New Roman" w:hAnsi="Times New Roman"/>
                <w:sz w:val="20"/>
                <w:szCs w:val="20"/>
              </w:rPr>
              <w:t xml:space="preserve"> obejmować będzie omawianie na przykład takich aspektów jak: analiza przypadków wychowawczych, trudności w relacji z dzieckiem, analiza własnych reakcji i ograniczeń (własnych, wychowanka oraz wynikających z uwarunkowań instytucjonalnych), rozpoznawanie symptomów wypalenia zawodowego, dbałość o własne bezpieczeństwo i komfort pracy– ustalenie granic w udzielaniu wsparcia, poszukiwanie źródeł pojawiających się trudności i możliwości ich pokonywania,</w:t>
            </w:r>
            <w:r w:rsidRPr="00012FFC">
              <w:rPr>
                <w:rStyle w:val="Domylnaczcionkaakapitu1"/>
                <w:rFonts w:ascii="Times New Roman" w:hAnsi="Times New Roman"/>
                <w:sz w:val="20"/>
                <w:szCs w:val="20"/>
              </w:rPr>
              <w:br/>
              <w:t xml:space="preserve">etyczne aspekty pracy oraz wspólną analizę zgłaszanych problemów i proponowanie korekt </w:t>
            </w:r>
            <w:r w:rsidRPr="00012FFC">
              <w:rPr>
                <w:rStyle w:val="Domylnaczcionkaakapitu1"/>
                <w:rFonts w:ascii="Times New Roman" w:hAnsi="Times New Roman"/>
                <w:sz w:val="20"/>
                <w:szCs w:val="20"/>
              </w:rPr>
              <w:lastRenderedPageBreak/>
              <w:t xml:space="preserve">podejmowanych działań. W ramach </w:t>
            </w:r>
            <w:proofErr w:type="spellStart"/>
            <w:r w:rsidRPr="00012FFC">
              <w:rPr>
                <w:rStyle w:val="Domylnaczcionkaakapitu1"/>
                <w:rFonts w:ascii="Times New Roman" w:hAnsi="Times New Roman"/>
                <w:sz w:val="20"/>
                <w:szCs w:val="20"/>
              </w:rPr>
              <w:t>superwizji</w:t>
            </w:r>
            <w:proofErr w:type="spellEnd"/>
            <w:r w:rsidRPr="00012FFC">
              <w:rPr>
                <w:rStyle w:val="Domylnaczcionkaakapitu1"/>
                <w:rFonts w:ascii="Times New Roman" w:hAnsi="Times New Roman"/>
                <w:sz w:val="20"/>
                <w:szCs w:val="20"/>
              </w:rPr>
              <w:t xml:space="preserve"> omawiane będą także inne kwestie zgłaszane przez uczestników projektu.</w:t>
            </w:r>
          </w:p>
          <w:p w14:paraId="68A6DAF0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ind w:left="138" w:right="12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eastAsia="Times New Roman" w:hAnsi="Times New Roman"/>
                <w:iCs/>
                <w:sz w:val="20"/>
                <w:szCs w:val="20"/>
              </w:rPr>
              <w:t>Zamawiający podaje jedynie minimalny, przykładowy zakres tematyczny. Sesje mają służyć doskonaleniu kompetencji uczestników oraz wymianie doświadczeń.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250B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ind w:left="137" w:right="12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FF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Sesje stacjonarne, na terenie wybranych miast województwa śląskiego (Katowice i/lub Bytom i/lub Częstochowa i/lub Rybnik i/lub Bielsko-Biała), w miejscu wskazanym przez Zamawiającego - minimum  1 sesja w miesiącu, w zależności od preferencji uczestników i możliwości organizacyjnych Zamawiającego.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Od 5 do 7 wizyt w każdym z ww. miejsc w trakcie całego zamówienia.</w:t>
            </w:r>
          </w:p>
          <w:p w14:paraId="3FDBFA80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ind w:left="137" w:right="129"/>
              <w:rPr>
                <w:rFonts w:ascii="Times New Roman" w:hAnsi="Times New Roman"/>
                <w:sz w:val="20"/>
                <w:szCs w:val="20"/>
              </w:rPr>
            </w:pPr>
            <w:r w:rsidRPr="00012FF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Zamawiający zapewnia każdorazowo salę sesyjną.</w:t>
            </w:r>
          </w:p>
        </w:tc>
      </w:tr>
    </w:tbl>
    <w:p w14:paraId="552DF4A6" w14:textId="4C6E83A5" w:rsidR="00DA57DB" w:rsidRPr="00444953" w:rsidRDefault="00DA57DB" w:rsidP="00DA57DB">
      <w:pPr>
        <w:pStyle w:val="Normalny1"/>
        <w:spacing w:before="60" w:after="60"/>
        <w:jc w:val="both"/>
        <w:rPr>
          <w:rFonts w:ascii="Times New Roman" w:eastAsia="Times New Roman" w:hAnsi="Times New Roman"/>
          <w:sz w:val="22"/>
          <w:szCs w:val="22"/>
        </w:rPr>
      </w:pPr>
    </w:p>
    <w:p w14:paraId="5F0F67E2" w14:textId="77777777" w:rsidR="00DA57DB" w:rsidRPr="00097E06" w:rsidRDefault="00DA57DB" w:rsidP="00097E06">
      <w:pPr>
        <w:pStyle w:val="Nagwek2"/>
        <w:numPr>
          <w:ilvl w:val="0"/>
          <w:numId w:val="0"/>
        </w:numPr>
        <w:spacing w:line="276" w:lineRule="auto"/>
        <w:ind w:left="576" w:hanging="576"/>
        <w:jc w:val="both"/>
        <w:rPr>
          <w:color w:val="00B0F0"/>
          <w:szCs w:val="22"/>
        </w:rPr>
      </w:pPr>
      <w:bookmarkStart w:id="7" w:name="_Toc227671122"/>
      <w:r w:rsidRPr="00097E06">
        <w:rPr>
          <w:iCs/>
          <w:color w:val="00B0F0"/>
          <w:szCs w:val="22"/>
        </w:rPr>
        <w:t xml:space="preserve">Część II zamówienia: </w:t>
      </w:r>
      <w:bookmarkStart w:id="8" w:name="_Hlk195547740"/>
      <w:r w:rsidRPr="00097E06">
        <w:rPr>
          <w:iCs/>
          <w:color w:val="00B0F0"/>
          <w:szCs w:val="22"/>
        </w:rPr>
        <w:t>Realizacja coachingu indywidualnego i grupowego</w:t>
      </w:r>
      <w:r w:rsidRPr="00097E06">
        <w:rPr>
          <w:color w:val="00B0F0"/>
          <w:szCs w:val="22"/>
        </w:rPr>
        <w:t>:</w:t>
      </w:r>
      <w:bookmarkEnd w:id="7"/>
      <w:bookmarkEnd w:id="8"/>
    </w:p>
    <w:bookmarkEnd w:id="0"/>
    <w:bookmarkEnd w:id="2"/>
    <w:p w14:paraId="238918EA" w14:textId="5B87A7A8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eastAsia="Times New Roman" w:hAnsi="Times New Roman"/>
          <w:sz w:val="22"/>
          <w:szCs w:val="22"/>
        </w:rPr>
      </w:pPr>
      <w:r w:rsidRPr="003934C6">
        <w:rPr>
          <w:rStyle w:val="Domylnaczcionkaakapitu1"/>
          <w:rFonts w:ascii="Times New Roman" w:eastAsia="Times New Roman" w:hAnsi="Times New Roman"/>
          <w:sz w:val="22"/>
          <w:szCs w:val="22"/>
        </w:rPr>
        <w:t>Przedmiotem zamówienia jest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realizacja sesji </w:t>
      </w:r>
      <w:proofErr w:type="spellStart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coachingowych</w:t>
      </w:r>
      <w:proofErr w:type="spellEnd"/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w maksymalnym wymiarze 100 godzin zegarowych, w podziale na coaching indywidualny w wymiarze około 70 godzin zegarowych oraz coaching grupowy w wymiarze około 30 godzin zegarowych. Podane powyżej wartości mają charakter szacunkowy </w:t>
      </w:r>
      <w:r w:rsidR="00097E06">
        <w:rPr>
          <w:rStyle w:val="Domylnaczcionkaakapitu1"/>
          <w:rFonts w:ascii="Times New Roman" w:eastAsia="Times New Roman" w:hAnsi="Times New Roman"/>
          <w:sz w:val="22"/>
          <w:szCs w:val="22"/>
        </w:rPr>
        <w:br/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i w trakcie realizacji umowy mogą ulec zmianie - Zamawiający dopuszcza możliwość przesunięcia pomiędzy liczbą godzin coachingu indywidualnego i liczbą godzin coachingu grupowego, w zależności od potrzeb uczestników zgłaszanych w trakcie realizacji usługi. Każdorazowo Wykonawcy będzie przysługiwało wynagrodzenie wyłącznie za faktycznie zrealizowany zakres usługi.</w:t>
      </w:r>
    </w:p>
    <w:p w14:paraId="5D8D81F4" w14:textId="7777777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Każda sesja coachingu indywidualnego ma trwać od 1 do 2 godzin zegarowych. 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>Każda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sesja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coachingu grupow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>ego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ma trwać od 2 do 4 godzin </w:t>
      </w:r>
      <w:r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zegarowych. </w:t>
      </w:r>
    </w:p>
    <w:p w14:paraId="7D6B0840" w14:textId="7777777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bCs/>
          <w:i/>
          <w:iCs/>
          <w:sz w:val="22"/>
          <w:szCs w:val="22"/>
        </w:rPr>
        <w:t>Celem zamówienia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jest dostarczenie uczestnikom projektu wsparcia adekwatnego do ich indywidualnych potrzeb, ukierunkowanego na: </w:t>
      </w:r>
    </w:p>
    <w:p w14:paraId="0E2868D4" w14:textId="77777777" w:rsidR="00DA57DB" w:rsidRPr="00097E06" w:rsidRDefault="00DA57DB" w:rsidP="00097E06">
      <w:pPr>
        <w:pStyle w:val="Normalny1"/>
        <w:numPr>
          <w:ilvl w:val="0"/>
          <w:numId w:val="53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rozwój osobisty: lepsze zarządzanie stresem i emocjami, odkrywanie i rozwijanie mocnych stron,</w:t>
      </w:r>
    </w:p>
    <w:p w14:paraId="3F4A3DF2" w14:textId="77777777" w:rsidR="00DA57DB" w:rsidRPr="00097E06" w:rsidRDefault="00DA57DB" w:rsidP="00097E06">
      <w:pPr>
        <w:pStyle w:val="Normalny1"/>
        <w:numPr>
          <w:ilvl w:val="0"/>
          <w:numId w:val="53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rozwój zawodowy: skuteczne zarządzanie czasem, rozwój kompetencji miękkich (np. komunikacja, asertywność),</w:t>
      </w:r>
    </w:p>
    <w:p w14:paraId="1E3737D8" w14:textId="77777777" w:rsidR="00DA57DB" w:rsidRPr="00097E06" w:rsidRDefault="00DA57DB" w:rsidP="00097E06">
      <w:pPr>
        <w:pStyle w:val="Normalny1"/>
        <w:numPr>
          <w:ilvl w:val="0"/>
          <w:numId w:val="53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zwiększenie efektywności: lepsza organizacja pracy, ograniczanie prokrastynacji,</w:t>
      </w:r>
    </w:p>
    <w:p w14:paraId="47662585" w14:textId="77777777" w:rsidR="00DA57DB" w:rsidRPr="00097E06" w:rsidRDefault="00DA57DB" w:rsidP="00097E06">
      <w:pPr>
        <w:pStyle w:val="Normalny1"/>
        <w:numPr>
          <w:ilvl w:val="0"/>
          <w:numId w:val="53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poprawę relacji interpersonalnych: usprawnienie komunikacji, budowanie zdrowych relacji, rozwój empatii i umiejętności aktywnego słuchania, </w:t>
      </w:r>
    </w:p>
    <w:p w14:paraId="34BA472B" w14:textId="7E37BD55" w:rsidR="00DA57DB" w:rsidRPr="00097E06" w:rsidRDefault="00DA57DB" w:rsidP="00097E06">
      <w:pPr>
        <w:pStyle w:val="Normalny1"/>
        <w:numPr>
          <w:ilvl w:val="0"/>
          <w:numId w:val="53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zarządzanie zmianą: adaptacja do nowych sytuacji życiowych lub zawodowych, pracę z przekonaniami </w:t>
      </w:r>
      <w:r w:rsidR="00097E06">
        <w:rPr>
          <w:rFonts w:ascii="Times New Roman" w:eastAsia="Times New Roman" w:hAnsi="Times New Roman"/>
          <w:sz w:val="22"/>
          <w:szCs w:val="22"/>
        </w:rPr>
        <w:br/>
      </w:r>
      <w:r w:rsidRPr="00097E06">
        <w:rPr>
          <w:rFonts w:ascii="Times New Roman" w:eastAsia="Times New Roman" w:hAnsi="Times New Roman"/>
          <w:sz w:val="22"/>
          <w:szCs w:val="22"/>
        </w:rPr>
        <w:t>i oporem przed zmianą oraz podejmowanie trudnych decyzji,</w:t>
      </w:r>
    </w:p>
    <w:p w14:paraId="69490D04" w14:textId="77777777" w:rsidR="00DA57DB" w:rsidRPr="00097E06" w:rsidRDefault="00DA57DB" w:rsidP="00097E06">
      <w:pPr>
        <w:pStyle w:val="Normalny1"/>
        <w:widowControl w:val="0"/>
        <w:numPr>
          <w:ilvl w:val="0"/>
          <w:numId w:val="53"/>
        </w:numPr>
        <w:spacing w:after="0"/>
        <w:jc w:val="both"/>
        <w:rPr>
          <w:rStyle w:val="Domylnaczcionkaakapitu1"/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>pracę nad trudnościami emocjonalnymi i merytorycznymi związanymi z wykonywaniem pracy zawodowej,</w:t>
      </w:r>
    </w:p>
    <w:p w14:paraId="32854ED6" w14:textId="77777777" w:rsidR="00DA57DB" w:rsidRPr="00097E06" w:rsidRDefault="00DA57DB" w:rsidP="00097E06">
      <w:pPr>
        <w:pStyle w:val="Normalny1"/>
        <w:widowControl w:val="0"/>
        <w:numPr>
          <w:ilvl w:val="0"/>
          <w:numId w:val="53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>podniesienie funkcjonowania zawodowego uczestników projektu.</w:t>
      </w:r>
    </w:p>
    <w:p w14:paraId="69D9625B" w14:textId="7777777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hAnsi="Times New Roman"/>
          <w:b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Usługi będą realizowane w formie sesji:</w:t>
      </w:r>
    </w:p>
    <w:p w14:paraId="539F1E8A" w14:textId="06572150" w:rsidR="00DA57DB" w:rsidRPr="00097E06" w:rsidRDefault="00DA57DB" w:rsidP="00097E06">
      <w:pPr>
        <w:pStyle w:val="Normalny1"/>
        <w:widowControl w:val="0"/>
        <w:numPr>
          <w:ilvl w:val="0"/>
          <w:numId w:val="54"/>
        </w:numPr>
        <w:spacing w:after="0"/>
        <w:jc w:val="both"/>
        <w:rPr>
          <w:rStyle w:val="Domylnaczcionkaakapitu1"/>
          <w:rFonts w:ascii="Times New Roman" w:hAnsi="Times New Roman"/>
          <w:bCs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b/>
          <w:sz w:val="22"/>
          <w:szCs w:val="22"/>
        </w:rPr>
        <w:t>coachingu indywidualnego</w:t>
      </w:r>
      <w:r w:rsidRPr="00097E06">
        <w:rPr>
          <w:rStyle w:val="Domylnaczcionkaakapitu1"/>
          <w:rFonts w:ascii="Times New Roman" w:hAnsi="Times New Roman"/>
          <w:bCs/>
          <w:sz w:val="22"/>
          <w:szCs w:val="22"/>
        </w:rPr>
        <w:t xml:space="preserve"> – spotkania jeden na jeden z uczestnikiem, ukierunkowane na wsparcie </w:t>
      </w:r>
      <w:r w:rsidR="00097E06">
        <w:rPr>
          <w:rStyle w:val="Domylnaczcionkaakapitu1"/>
          <w:rFonts w:ascii="Times New Roman" w:hAnsi="Times New Roman"/>
          <w:bCs/>
          <w:sz w:val="22"/>
          <w:szCs w:val="22"/>
        </w:rPr>
        <w:br/>
      </w:r>
      <w:r w:rsidRPr="00097E06">
        <w:rPr>
          <w:rStyle w:val="Domylnaczcionkaakapitu1"/>
          <w:rFonts w:ascii="Times New Roman" w:hAnsi="Times New Roman"/>
          <w:bCs/>
          <w:sz w:val="22"/>
          <w:szCs w:val="22"/>
        </w:rPr>
        <w:t xml:space="preserve">w obszarze dobrostanu psychicznego, pełnionej roli opiekuńczej oraz codziennych wyzwań związanych z funkcjonowaniem w pieczy zastępczej. Sesje będą obejmować analizę bieżących sytuacji życiowych </w:t>
      </w:r>
      <w:r w:rsidR="00097E06">
        <w:rPr>
          <w:rStyle w:val="Domylnaczcionkaakapitu1"/>
          <w:rFonts w:ascii="Times New Roman" w:hAnsi="Times New Roman"/>
          <w:bCs/>
          <w:sz w:val="22"/>
          <w:szCs w:val="22"/>
        </w:rPr>
        <w:br/>
      </w:r>
      <w:r w:rsidRPr="00097E06">
        <w:rPr>
          <w:rStyle w:val="Domylnaczcionkaakapitu1"/>
          <w:rFonts w:ascii="Times New Roman" w:hAnsi="Times New Roman"/>
          <w:bCs/>
          <w:sz w:val="22"/>
          <w:szCs w:val="22"/>
        </w:rPr>
        <w:t>i opiekuńczych, refleksję nad doświadczeniami uczestnika, wzmacnianie zasobów oraz poszukiwanie adekwatnych i możliwych do zastosowania rozwiązań.</w:t>
      </w:r>
    </w:p>
    <w:p w14:paraId="1A637A0A" w14:textId="77777777" w:rsidR="00DA57DB" w:rsidRPr="00097E06" w:rsidRDefault="00DA57DB" w:rsidP="00097E06">
      <w:pPr>
        <w:pStyle w:val="Normalny1"/>
        <w:widowControl w:val="0"/>
        <w:numPr>
          <w:ilvl w:val="0"/>
          <w:numId w:val="54"/>
        </w:numPr>
        <w:spacing w:after="0"/>
        <w:jc w:val="both"/>
        <w:rPr>
          <w:rStyle w:val="Domylnaczcionkaakapitu1"/>
          <w:rFonts w:ascii="Times New Roman" w:hAnsi="Times New Roman"/>
          <w:bCs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b/>
          <w:sz w:val="22"/>
          <w:szCs w:val="22"/>
        </w:rPr>
        <w:t>coachingu grupowego</w:t>
      </w:r>
      <w:r w:rsidRPr="00097E06">
        <w:rPr>
          <w:rStyle w:val="Domylnaczcionkaakapitu1"/>
          <w:rFonts w:ascii="Times New Roman" w:hAnsi="Times New Roman"/>
          <w:bCs/>
          <w:sz w:val="22"/>
          <w:szCs w:val="22"/>
        </w:rPr>
        <w:t xml:space="preserve"> – sesje realizowane w grupach (maksymalnie do 12 osób), umożliwiające pracę nad indywidualnymi celami uczestników w bezpiecznym kontekście grupowym. Spotkania będą sprzyjać wspólnej refleksji, wymianie doświadczeń, wzajemnemu wsparciu oraz uczeniu się poprzez obserwację i dzielenie się perspektywami innych uczestników.</w:t>
      </w:r>
    </w:p>
    <w:p w14:paraId="2D468865" w14:textId="59AE96E7" w:rsidR="00DA57DB" w:rsidRPr="00097E06" w:rsidRDefault="00DA57DB" w:rsidP="00097E06">
      <w:pPr>
        <w:pStyle w:val="Normalny1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lastRenderedPageBreak/>
        <w:t>Coaching będzie realizowany w terminach każdorazowo uzgadnianych z Zamawiającym, z uwzględnieniem potrzeb i możliwości uczestników projektu.</w:t>
      </w:r>
    </w:p>
    <w:p w14:paraId="05EB4EA8" w14:textId="7777777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>Przy założeniu, że harmonogram realizacji usługi na dany miesiąc ma uwzględnić regularność rozpoczętej pracy z osobą/parą (min. 1h sesji indywidualnej raz w miesiącu), musi wskazywać co najmniej 10h coachingu.</w:t>
      </w:r>
    </w:p>
    <w:p w14:paraId="26061B95" w14:textId="7777777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hAnsi="Times New Roman"/>
          <w:b/>
          <w:bCs/>
          <w:kern w:val="0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  <w:u w:val="single"/>
        </w:rPr>
        <w:t xml:space="preserve">Zagadnienia merytoryczne, tryb organizacji sesji 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  <w:u w:val="single"/>
        </w:rPr>
        <w:t>coachingowych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  <w:u w:val="single"/>
        </w:rPr>
        <w:t xml:space="preserve"> oraz wymagania wobec osób prowadzących coaching</w:t>
      </w:r>
    </w:p>
    <w:p w14:paraId="535CF70C" w14:textId="2BE5961A" w:rsidR="00DA57DB" w:rsidRPr="00097E06" w:rsidRDefault="00DA57DB" w:rsidP="00097E06">
      <w:pPr>
        <w:pStyle w:val="Normalny1"/>
        <w:overflowPunct w:val="0"/>
        <w:spacing w:after="0"/>
        <w:jc w:val="both"/>
        <w:rPr>
          <w:rStyle w:val="Domylnaczcionkaakapitu1"/>
          <w:rFonts w:ascii="Times New Roman" w:hAnsi="Times New Roman"/>
          <w:sz w:val="22"/>
          <w:szCs w:val="22"/>
        </w:rPr>
      </w:pPr>
      <w:r w:rsidRPr="00097E06">
        <w:rPr>
          <w:rFonts w:ascii="Times New Roman" w:hAnsi="Times New Roman"/>
          <w:sz w:val="22"/>
          <w:szCs w:val="22"/>
        </w:rPr>
        <w:t xml:space="preserve">Wykonawca zapewni </w:t>
      </w:r>
      <w:r w:rsidR="004D5BBD">
        <w:rPr>
          <w:rFonts w:ascii="Times New Roman" w:hAnsi="Times New Roman"/>
          <w:sz w:val="22"/>
          <w:szCs w:val="22"/>
        </w:rPr>
        <w:t xml:space="preserve">co najmniej </w:t>
      </w:r>
      <w:r w:rsidRPr="00097E06">
        <w:rPr>
          <w:rStyle w:val="Domylnaczcionkaakapitu1"/>
          <w:rFonts w:ascii="Times New Roman" w:hAnsi="Times New Roman"/>
          <w:kern w:val="0"/>
          <w:sz w:val="22"/>
          <w:szCs w:val="22"/>
        </w:rPr>
        <w:t>(1) jednego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</w:t>
      </w:r>
      <w:proofErr w:type="spellStart"/>
      <w:r w:rsidRPr="00097E06">
        <w:rPr>
          <w:rFonts w:ascii="Times New Roman" w:hAnsi="Times New Roman"/>
          <w:sz w:val="22"/>
          <w:szCs w:val="22"/>
        </w:rPr>
        <w:t>coacha</w:t>
      </w:r>
      <w:proofErr w:type="spellEnd"/>
      <w:r w:rsidRPr="00097E06">
        <w:rPr>
          <w:rFonts w:ascii="Times New Roman" w:hAnsi="Times New Roman"/>
          <w:sz w:val="22"/>
          <w:szCs w:val="22"/>
        </w:rPr>
        <w:t xml:space="preserve"> posiadającego </w:t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>kwalifikacje zgodne z wymaganiami określonymi w warunkach udziału w postępowaniu.</w:t>
      </w:r>
    </w:p>
    <w:p w14:paraId="307E71FC" w14:textId="77777777" w:rsidR="00DA57DB" w:rsidRPr="00097E06" w:rsidRDefault="00DA57DB" w:rsidP="00097E06">
      <w:pPr>
        <w:pStyle w:val="Normalny1"/>
        <w:overflowPunct w:val="0"/>
        <w:spacing w:after="0"/>
        <w:jc w:val="both"/>
        <w:rPr>
          <w:rStyle w:val="Domylnaczcionkaakapitu1"/>
          <w:rFonts w:ascii="Times New Roman" w:hAnsi="Times New Roman"/>
          <w:b/>
          <w:bCs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b/>
          <w:bCs/>
          <w:sz w:val="22"/>
          <w:szCs w:val="22"/>
        </w:rPr>
        <w:t>Temat: coaching</w:t>
      </w:r>
      <w:r w:rsidRPr="00097E06">
        <w:rPr>
          <w:rStyle w:val="Domylnaczcionkaakapitu1"/>
          <w:rFonts w:ascii="Times New Roman" w:eastAsia="Times New Roman" w:hAnsi="Times New Roman"/>
          <w:b/>
          <w:bCs/>
          <w:sz w:val="22"/>
          <w:szCs w:val="22"/>
        </w:rPr>
        <w:t xml:space="preserve"> grupowy oraz indywidualny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3"/>
        <w:gridCol w:w="4253"/>
        <w:gridCol w:w="2693"/>
      </w:tblGrid>
      <w:tr w:rsidR="00DA57DB" w:rsidRPr="00012FFC" w14:paraId="653C80DC" w14:textId="77777777" w:rsidTr="00DA57DB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E7963A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jc w:val="center"/>
              <w:rPr>
                <w:rStyle w:val="Domylnaczcionkaakapitu1"/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Liczba godzin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7B2C6D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jc w:val="center"/>
              <w:rPr>
                <w:rStyle w:val="Domylnaczcionkaakapitu1"/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eastAsia="Times New Roman" w:hAnsi="Times New Roman"/>
                <w:b/>
                <w:bCs/>
                <w:sz w:val="20"/>
                <w:szCs w:val="20"/>
              </w:rPr>
              <w:t>Zagadnienia merytoryczne (minimalny zakres)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642717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eastAsia="Times New Roman" w:hAnsi="Times New Roman"/>
                <w:b/>
                <w:bCs/>
                <w:sz w:val="20"/>
                <w:szCs w:val="20"/>
              </w:rPr>
              <w:t>Tryb organizacji</w:t>
            </w:r>
          </w:p>
        </w:tc>
      </w:tr>
      <w:tr w:rsidR="00DA57DB" w:rsidRPr="00012FFC" w14:paraId="04388454" w14:textId="77777777" w:rsidTr="007A6D7B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5A27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ind w:left="142" w:right="126"/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>Łączna liczba godzin zegarowych: 100 (w tym około 70 godzin zegarowych coachingu indywidualnego, około 30 godzin zegarowych coachingu grupowego)</w:t>
            </w:r>
          </w:p>
          <w:p w14:paraId="70176906" w14:textId="29EFE5A5" w:rsidR="00DA57DB" w:rsidRPr="00012FFC" w:rsidRDefault="00DA57DB" w:rsidP="007A6D7B">
            <w:pPr>
              <w:pStyle w:val="Normalny1"/>
              <w:overflowPunct w:val="0"/>
              <w:spacing w:before="60" w:after="60"/>
              <w:ind w:left="142" w:right="126"/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</w:pPr>
            <w:r w:rsidRPr="00012FFC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>Łączna liczba uczestników coachingu</w:t>
            </w:r>
            <w:r w:rsidR="003934C6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 xml:space="preserve"> indywidualnego</w:t>
            </w:r>
            <w:r w:rsidRPr="00012FFC">
              <w:rPr>
                <w:rStyle w:val="Domylnaczcionkaakapitu1"/>
                <w:rFonts w:ascii="Times New Roman" w:eastAsia="Times New Roman" w:hAnsi="Times New Roman"/>
                <w:sz w:val="20"/>
                <w:szCs w:val="20"/>
              </w:rPr>
              <w:t xml:space="preserve">: około 25. </w:t>
            </w:r>
          </w:p>
          <w:p w14:paraId="4D2509BC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ind w:left="142" w:right="126"/>
              <w:rPr>
                <w:rStyle w:val="Domylnaczcionkaakapitu1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4332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ind w:left="138" w:right="12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FFC">
              <w:rPr>
                <w:rFonts w:ascii="Times New Roman" w:eastAsia="Times New Roman" w:hAnsi="Times New Roman"/>
                <w:sz w:val="20"/>
                <w:szCs w:val="20"/>
              </w:rPr>
              <w:t>Coaching obejmować będzie w szczególności zagadnienia takie jak: rozwój osobisty, rozwój zawodowy, wzmacnianie dobrostanu i równowagi życiowej, poprawa relacji interpersonalnych, zarządzanie zmianą oraz inne obszary i tematy zgłaszane przez uczestników projektu, mieszczące się w formule coachingu.</w:t>
            </w:r>
          </w:p>
          <w:p w14:paraId="2F659D19" w14:textId="77777777" w:rsidR="00DA57DB" w:rsidRPr="00012FFC" w:rsidRDefault="00DA57DB" w:rsidP="007A6D7B">
            <w:pPr>
              <w:pStyle w:val="Normalny1"/>
              <w:overflowPunct w:val="0"/>
              <w:spacing w:before="60" w:after="60"/>
              <w:ind w:left="138" w:right="12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FFC">
              <w:rPr>
                <w:rFonts w:ascii="Times New Roman" w:eastAsia="Times New Roman" w:hAnsi="Times New Roman"/>
                <w:sz w:val="20"/>
                <w:szCs w:val="20"/>
              </w:rPr>
              <w:t xml:space="preserve">Zamawiający określa jedynie minimalny zakres tematyczny sesji. Zajęcia będą prowadzone w formie sesji </w:t>
            </w:r>
            <w:proofErr w:type="spellStart"/>
            <w:r w:rsidRPr="00012FFC">
              <w:rPr>
                <w:rFonts w:ascii="Times New Roman" w:eastAsia="Times New Roman" w:hAnsi="Times New Roman"/>
                <w:sz w:val="20"/>
                <w:szCs w:val="20"/>
              </w:rPr>
              <w:t>coachingowych</w:t>
            </w:r>
            <w:proofErr w:type="spellEnd"/>
            <w:r w:rsidRPr="00012FFC">
              <w:rPr>
                <w:rFonts w:ascii="Times New Roman" w:eastAsia="Times New Roman" w:hAnsi="Times New Roman"/>
                <w:sz w:val="20"/>
                <w:szCs w:val="20"/>
              </w:rPr>
              <w:t>, ukierunkowanych na wzmacnianie kompetencji uczestników, zwiększanie ich zasobów oraz wymianę doświadczeń w bezpiecznej i wspierającej atmosferze.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89F1" w14:textId="77777777" w:rsidR="00DA57DB" w:rsidRPr="00012FFC" w:rsidRDefault="00DA57DB" w:rsidP="007A6D7B">
            <w:pPr>
              <w:pStyle w:val="NormalnyWeb"/>
              <w:spacing w:before="60" w:beforeAutospacing="0" w:after="60" w:line="276" w:lineRule="auto"/>
              <w:ind w:left="137" w:right="129"/>
              <w:rPr>
                <w:sz w:val="20"/>
                <w:szCs w:val="20"/>
              </w:rPr>
            </w:pPr>
            <w:r w:rsidRPr="00012FFC">
              <w:rPr>
                <w:sz w:val="20"/>
                <w:szCs w:val="20"/>
              </w:rPr>
              <w:t xml:space="preserve">Sesje stacjonarne będą realizowane na terenie wybranych miast województwa śląskiego, tj. </w:t>
            </w:r>
            <w:r w:rsidRPr="00012FFC">
              <w:rPr>
                <w:rStyle w:val="Pogrubienie"/>
                <w:sz w:val="20"/>
                <w:szCs w:val="20"/>
              </w:rPr>
              <w:t>Katowice i/lub Bytom i/lub Częstochowa i/lub Rybnik i/lub Bielsko-Biała</w:t>
            </w:r>
            <w:r w:rsidRPr="00012FFC">
              <w:rPr>
                <w:b/>
                <w:bCs/>
                <w:sz w:val="20"/>
                <w:szCs w:val="20"/>
              </w:rPr>
              <w:t>,</w:t>
            </w:r>
            <w:r w:rsidRPr="00012FFC">
              <w:rPr>
                <w:sz w:val="20"/>
                <w:szCs w:val="20"/>
              </w:rPr>
              <w:t xml:space="preserve"> w miejscu każdorazowo wskazanym przez Zamawiającego.</w:t>
            </w:r>
          </w:p>
          <w:p w14:paraId="41E0D5CA" w14:textId="76C6860F" w:rsidR="00DA57DB" w:rsidRPr="00012FFC" w:rsidRDefault="00DA57DB" w:rsidP="007A6D7B">
            <w:pPr>
              <w:pStyle w:val="NormalnyWeb"/>
              <w:spacing w:before="60" w:beforeAutospacing="0" w:after="60" w:line="276" w:lineRule="auto"/>
              <w:ind w:left="137" w:right="129"/>
              <w:rPr>
                <w:sz w:val="20"/>
                <w:szCs w:val="20"/>
              </w:rPr>
            </w:pPr>
            <w:r w:rsidRPr="00012FFC">
              <w:rPr>
                <w:sz w:val="20"/>
                <w:szCs w:val="20"/>
              </w:rPr>
              <w:t xml:space="preserve">Sesje będą odbywać się </w:t>
            </w:r>
            <w:r w:rsidRPr="00012FFC">
              <w:rPr>
                <w:rStyle w:val="Pogrubienie"/>
                <w:sz w:val="20"/>
                <w:szCs w:val="20"/>
              </w:rPr>
              <w:t>z częstotliwością co najmniej 1 sesji w miesiącu</w:t>
            </w:r>
            <w:r w:rsidRPr="00012FFC">
              <w:rPr>
                <w:b/>
                <w:bCs/>
                <w:sz w:val="20"/>
                <w:szCs w:val="20"/>
              </w:rPr>
              <w:t>,</w:t>
            </w:r>
            <w:r w:rsidRPr="00012FFC">
              <w:rPr>
                <w:sz w:val="20"/>
                <w:szCs w:val="20"/>
              </w:rPr>
              <w:t xml:space="preserve"> z możliwością zwiększenia ich liczby do </w:t>
            </w:r>
            <w:r w:rsidRPr="00012FFC">
              <w:rPr>
                <w:rStyle w:val="Pogrubienie"/>
                <w:sz w:val="20"/>
                <w:szCs w:val="20"/>
              </w:rPr>
              <w:t>maksymalnie 2 sesji w miesiącu</w:t>
            </w:r>
            <w:r w:rsidRPr="00012FFC">
              <w:rPr>
                <w:sz w:val="20"/>
                <w:szCs w:val="20"/>
              </w:rPr>
              <w:t>, w zależności od preferencji uczestników oraz możliwości organizacyjnych Zamawiającego.</w:t>
            </w:r>
            <w:r>
              <w:rPr>
                <w:sz w:val="20"/>
                <w:szCs w:val="20"/>
              </w:rPr>
              <w:t xml:space="preserve"> Przy czym w każdej z ww. lokalizacji odbędzie się </w:t>
            </w:r>
            <w:r w:rsidR="003934C6">
              <w:rPr>
                <w:sz w:val="20"/>
                <w:szCs w:val="20"/>
              </w:rPr>
              <w:t>od 5 do 7</w:t>
            </w:r>
            <w:r>
              <w:rPr>
                <w:sz w:val="20"/>
                <w:szCs w:val="20"/>
              </w:rPr>
              <w:t xml:space="preserve"> wizyt </w:t>
            </w:r>
            <w:proofErr w:type="spellStart"/>
            <w:r>
              <w:rPr>
                <w:sz w:val="20"/>
                <w:szCs w:val="20"/>
              </w:rPr>
              <w:t>coacha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9768E28" w14:textId="77777777" w:rsidR="00DA57DB" w:rsidRPr="00012FFC" w:rsidRDefault="00DA57DB" w:rsidP="007A6D7B">
            <w:pPr>
              <w:pStyle w:val="NormalnyWeb"/>
              <w:spacing w:before="60" w:beforeAutospacing="0" w:after="60" w:line="276" w:lineRule="auto"/>
              <w:ind w:left="137" w:right="129"/>
              <w:rPr>
                <w:sz w:val="20"/>
                <w:szCs w:val="20"/>
              </w:rPr>
            </w:pPr>
            <w:r w:rsidRPr="00012FFC">
              <w:rPr>
                <w:sz w:val="20"/>
                <w:szCs w:val="20"/>
              </w:rPr>
              <w:t xml:space="preserve">Zamawiający zapewnia każdorazowo salę do realizacji sesji </w:t>
            </w:r>
            <w:proofErr w:type="spellStart"/>
            <w:r w:rsidRPr="00012FFC">
              <w:rPr>
                <w:sz w:val="20"/>
                <w:szCs w:val="20"/>
              </w:rPr>
              <w:t>coachingowych</w:t>
            </w:r>
            <w:proofErr w:type="spellEnd"/>
            <w:r w:rsidRPr="00012FFC">
              <w:rPr>
                <w:sz w:val="20"/>
                <w:szCs w:val="20"/>
              </w:rPr>
              <w:t>.</w:t>
            </w:r>
          </w:p>
        </w:tc>
      </w:tr>
    </w:tbl>
    <w:p w14:paraId="3A178A6E" w14:textId="77777777" w:rsidR="00DA57DB" w:rsidRPr="00097E06" w:rsidRDefault="00DA57DB" w:rsidP="00097E06">
      <w:pPr>
        <w:pStyle w:val="Normalny1"/>
        <w:overflowPunct w:val="0"/>
        <w:spacing w:after="0"/>
        <w:rPr>
          <w:rFonts w:ascii="Times New Roman" w:hAnsi="Times New Roman"/>
          <w:b/>
          <w:bCs/>
          <w:sz w:val="22"/>
          <w:szCs w:val="22"/>
          <w:u w:val="single"/>
        </w:rPr>
      </w:pPr>
      <w:r w:rsidRPr="00097E06">
        <w:rPr>
          <w:rFonts w:ascii="Times New Roman" w:hAnsi="Times New Roman"/>
          <w:b/>
          <w:bCs/>
          <w:sz w:val="22"/>
          <w:szCs w:val="22"/>
          <w:u w:val="single"/>
        </w:rPr>
        <w:t xml:space="preserve">Opis wspólny dotyczący części I-II zamówienia  </w:t>
      </w:r>
    </w:p>
    <w:p w14:paraId="342666DE" w14:textId="4510335A" w:rsidR="00DA57DB" w:rsidRPr="00097E06" w:rsidRDefault="00DA57DB" w:rsidP="00097E06">
      <w:pPr>
        <w:pStyle w:val="Normalny1"/>
        <w:widowControl w:val="0"/>
        <w:numPr>
          <w:ilvl w:val="0"/>
          <w:numId w:val="55"/>
        </w:numPr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Realizacja przedmiotowej usługi obejmuje przeprowadzenie sesji </w:t>
      </w:r>
      <w:proofErr w:type="spellStart"/>
      <w:r w:rsidRPr="00097E06">
        <w:rPr>
          <w:rFonts w:ascii="Times New Roman" w:eastAsia="Times New Roman" w:hAnsi="Times New Roman"/>
          <w:sz w:val="22"/>
          <w:szCs w:val="22"/>
        </w:rPr>
        <w:t>superwizyjnych</w:t>
      </w:r>
      <w:proofErr w:type="spellEnd"/>
      <w:r w:rsidRPr="00097E06">
        <w:rPr>
          <w:rFonts w:ascii="Times New Roman" w:eastAsia="Times New Roman" w:hAnsi="Times New Roman"/>
          <w:sz w:val="22"/>
          <w:szCs w:val="22"/>
        </w:rPr>
        <w:t xml:space="preserve"> i </w:t>
      </w:r>
      <w:proofErr w:type="spellStart"/>
      <w:r w:rsidRPr="00097E06">
        <w:rPr>
          <w:rFonts w:ascii="Times New Roman" w:eastAsia="Times New Roman" w:hAnsi="Times New Roman"/>
          <w:sz w:val="22"/>
          <w:szCs w:val="22"/>
        </w:rPr>
        <w:t>coachingowych</w:t>
      </w:r>
      <w:proofErr w:type="spellEnd"/>
      <w:r w:rsidRPr="00097E06">
        <w:rPr>
          <w:rFonts w:ascii="Times New Roman" w:eastAsia="Times New Roman" w:hAnsi="Times New Roman"/>
          <w:sz w:val="22"/>
          <w:szCs w:val="22"/>
        </w:rPr>
        <w:t xml:space="preserve"> zgodnie z ramowym harmonogramem przygotowanym przez Wykonawcę i zaakceptowanym przez Zamawiającego. Harmonogram ma charakter organizacyjny i służy planowaniu dostępności usługi.</w:t>
      </w:r>
    </w:p>
    <w:p w14:paraId="4045225F" w14:textId="1F35FE33" w:rsidR="00DA57DB" w:rsidRPr="00097E06" w:rsidRDefault="00DA57DB" w:rsidP="00097E06">
      <w:pPr>
        <w:pStyle w:val="Normalny1"/>
        <w:widowControl w:val="0"/>
        <w:numPr>
          <w:ilvl w:val="0"/>
          <w:numId w:val="55"/>
        </w:numPr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Realizacja usługi odbywać się może w dni robocze (w godz. 8:00-20:00) oraz soboty (w godz. 9:00-15:00), za wyjątkiem dni ustawowo wolnych</w:t>
      </w:r>
      <w:r w:rsidR="00097E06">
        <w:rPr>
          <w:rFonts w:ascii="Times New Roman" w:eastAsia="Times New Roman" w:hAnsi="Times New Roman"/>
          <w:sz w:val="22"/>
          <w:szCs w:val="22"/>
        </w:rPr>
        <w:t>.</w:t>
      </w:r>
    </w:p>
    <w:p w14:paraId="37447A8B" w14:textId="2DBCE723" w:rsidR="00DA57DB" w:rsidRPr="00097E06" w:rsidRDefault="00DA57DB" w:rsidP="00097E06">
      <w:pPr>
        <w:pStyle w:val="Normalny1"/>
        <w:widowControl w:val="0"/>
        <w:numPr>
          <w:ilvl w:val="0"/>
          <w:numId w:val="55"/>
        </w:numPr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lastRenderedPageBreak/>
        <w:t xml:space="preserve">Do 20 dnia każdego miesiąca, Wykonawca przekaże Zamawiającemu informację na temat dyspozycyjności osób, którymi dysponuje do wykonania usługi w kolejnym miesiącu (dni i godziny przedziały godzinowe). Na tej podstawie Zamawiający, we współpracy z Wykonawcą, ustali terminy sesji odpowiadające możliwościom i potrzebom uczestników projektu. Przy założeniu, że na kolejny miesiąc od rozpoczęcia sesji musi zostać ustalone min. 10h </w:t>
      </w:r>
      <w:proofErr w:type="spellStart"/>
      <w:r w:rsidRPr="00097E06">
        <w:rPr>
          <w:rFonts w:ascii="Times New Roman" w:eastAsia="Times New Roman" w:hAnsi="Times New Roman"/>
          <w:sz w:val="22"/>
          <w:szCs w:val="22"/>
        </w:rPr>
        <w:t>superwizji</w:t>
      </w:r>
      <w:proofErr w:type="spellEnd"/>
      <w:r w:rsidRPr="00097E06">
        <w:rPr>
          <w:rFonts w:ascii="Times New Roman" w:eastAsia="Times New Roman" w:hAnsi="Times New Roman"/>
          <w:sz w:val="22"/>
          <w:szCs w:val="22"/>
        </w:rPr>
        <w:t xml:space="preserve"> i min. 10h coachingu.</w:t>
      </w:r>
    </w:p>
    <w:p w14:paraId="591DECC7" w14:textId="77777777" w:rsidR="00DA57DB" w:rsidRPr="00097E06" w:rsidRDefault="00DA57DB" w:rsidP="00097E06">
      <w:pPr>
        <w:pStyle w:val="Normalny1"/>
        <w:widowControl w:val="0"/>
        <w:numPr>
          <w:ilvl w:val="0"/>
          <w:numId w:val="55"/>
        </w:numPr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Ostateczny harmonogram pracy na dany miesiąc, sporządzony według wzoru przygotowanego przez Zamawiającego, będzie ustalony indywidualnie z Wykonawcą. </w:t>
      </w:r>
    </w:p>
    <w:p w14:paraId="6C1176AA" w14:textId="77777777" w:rsidR="00DA57DB" w:rsidRPr="00097E06" w:rsidRDefault="00DA57DB" w:rsidP="00097E06">
      <w:pPr>
        <w:pStyle w:val="Normalny1"/>
        <w:widowControl w:val="0"/>
        <w:numPr>
          <w:ilvl w:val="0"/>
          <w:numId w:val="55"/>
        </w:numPr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O zmianach w harmonogramie pracy spowodowanych przez uczestników projektu, Wykonawca zostanie poinformowany niezwłocznie, jednak nie później niż 24 h przed planowaną sesją.</w:t>
      </w:r>
    </w:p>
    <w:p w14:paraId="750258EE" w14:textId="77777777" w:rsidR="00DA57DB" w:rsidRPr="00097E06" w:rsidRDefault="00DA57DB" w:rsidP="00097E06">
      <w:pPr>
        <w:pStyle w:val="Normalny1"/>
        <w:widowControl w:val="0"/>
        <w:numPr>
          <w:ilvl w:val="0"/>
          <w:numId w:val="55"/>
        </w:numPr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Zmiany terminów wynikające z przyczyn leżących po stronie osoby prowadzącej sesję mogą być dokonywane wyłącznie w sytuacjach losowych lub nagłych, w szczególności takich jak choroba, i wymagają poinformowania Zamawiającego nie później niż 24 godziny przez planowanym terminem sesji, o ile okoliczności na to pozwalają. </w:t>
      </w:r>
    </w:p>
    <w:p w14:paraId="77B99BAC" w14:textId="6BFEE2B0" w:rsidR="00DA57DB" w:rsidRPr="00097E06" w:rsidRDefault="00DA57DB" w:rsidP="00097E06">
      <w:pPr>
        <w:pStyle w:val="Normalny1"/>
        <w:widowControl w:val="0"/>
        <w:numPr>
          <w:ilvl w:val="0"/>
          <w:numId w:val="55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i/>
          <w:iCs/>
          <w:sz w:val="22"/>
          <w:szCs w:val="22"/>
        </w:rPr>
        <w:t>Miejsce realizacji zamówienia</w:t>
      </w:r>
      <w:r w:rsidRPr="00097E06">
        <w:rPr>
          <w:rFonts w:ascii="Times New Roman" w:eastAsia="Times New Roman" w:hAnsi="Times New Roman"/>
          <w:sz w:val="22"/>
          <w:szCs w:val="22"/>
        </w:rPr>
        <w:t>: Usługa realizowana będzie w:</w:t>
      </w:r>
    </w:p>
    <w:p w14:paraId="269615FD" w14:textId="77777777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Regionalnym Centrum Wspierania Pieczy Zastępczej w Bielsku-Białej,</w:t>
      </w:r>
    </w:p>
    <w:p w14:paraId="66D6522A" w14:textId="77777777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Regionalnym Centrum Wspierania Pieczy Zastępczej w Bytomiu,</w:t>
      </w:r>
    </w:p>
    <w:p w14:paraId="471B0B7F" w14:textId="77777777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Regionalnym Centrum Wspierania Pieczy Zastępczej w Częstochowie,</w:t>
      </w:r>
    </w:p>
    <w:p w14:paraId="7394D2BD" w14:textId="77777777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Regionalnym Centrum Wspierania Pieczy Zastępczej w Katowicach,</w:t>
      </w:r>
    </w:p>
    <w:p w14:paraId="2F658111" w14:textId="77777777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Regionalnym Centrum Wspierania Pieczy Zastępczej w Rybniku.</w:t>
      </w:r>
    </w:p>
    <w:p w14:paraId="64152BEF" w14:textId="77777777" w:rsidR="00DA57DB" w:rsidRPr="00097E06" w:rsidRDefault="00DA57DB" w:rsidP="00097E06">
      <w:pPr>
        <w:pStyle w:val="Normalny1"/>
        <w:widowControl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Miejsce realizacji poszczególnych godzin </w:t>
      </w:r>
      <w:proofErr w:type="spellStart"/>
      <w:r w:rsidRPr="00097E06">
        <w:rPr>
          <w:rFonts w:ascii="Times New Roman" w:eastAsia="Times New Roman" w:hAnsi="Times New Roman"/>
          <w:sz w:val="22"/>
          <w:szCs w:val="22"/>
        </w:rPr>
        <w:t>superwizji</w:t>
      </w:r>
      <w:proofErr w:type="spellEnd"/>
      <w:r w:rsidRPr="00097E06">
        <w:rPr>
          <w:rFonts w:ascii="Times New Roman" w:eastAsia="Times New Roman" w:hAnsi="Times New Roman"/>
          <w:sz w:val="22"/>
          <w:szCs w:val="22"/>
        </w:rPr>
        <w:t>/coachingu będzie uzależnione od potrzeb i możliwości uczestników projektu oraz każdorazowo uzgadniane z Zamawiającym.</w:t>
      </w:r>
    </w:p>
    <w:p w14:paraId="1B4369F6" w14:textId="77777777" w:rsidR="00DA57DB" w:rsidRPr="00097E06" w:rsidRDefault="00DA57DB" w:rsidP="00097E06">
      <w:pPr>
        <w:pStyle w:val="Normalny1"/>
        <w:widowControl w:val="0"/>
        <w:numPr>
          <w:ilvl w:val="0"/>
          <w:numId w:val="55"/>
        </w:numPr>
        <w:overflowPunct w:val="0"/>
        <w:spacing w:after="0"/>
        <w:jc w:val="both"/>
        <w:rPr>
          <w:rFonts w:ascii="Times New Roman" w:hAnsi="Times New Roman"/>
          <w:sz w:val="22"/>
          <w:szCs w:val="22"/>
          <w:u w:val="single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Zamawiający odpowiada za: </w:t>
      </w:r>
    </w:p>
    <w:p w14:paraId="0444B8B2" w14:textId="77777777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overflowPunct w:val="0"/>
        <w:spacing w:after="0"/>
        <w:jc w:val="both"/>
        <w:rPr>
          <w:rStyle w:val="Domylnaczcionkaakapitu1"/>
          <w:rFonts w:ascii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>przeprowadzenie rekrutacji uczestników projektu na zajęcia,</w:t>
      </w:r>
    </w:p>
    <w:p w14:paraId="5B6E2C3A" w14:textId="77777777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overflowPunct w:val="0"/>
        <w:spacing w:after="0"/>
        <w:jc w:val="both"/>
        <w:rPr>
          <w:rStyle w:val="Domylnaczcionkaakapitu1"/>
          <w:rFonts w:ascii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zapewnienie 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</w:rPr>
        <w:t>sal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do realizacji sesji 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</w:rPr>
        <w:t>superwizji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i coachingu wyposażonej jedynie w krzesła i stół.</w:t>
      </w:r>
    </w:p>
    <w:p w14:paraId="2CA38350" w14:textId="77777777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overflowPunct w:val="0"/>
        <w:spacing w:after="0"/>
        <w:jc w:val="both"/>
        <w:rPr>
          <w:rStyle w:val="Domylnaczcionkaakapitu1"/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Uwaga! Zamawiający nie zapewnia sprzętu komputerowego.</w:t>
      </w:r>
    </w:p>
    <w:p w14:paraId="2476A411" w14:textId="51A0EA9A" w:rsidR="00DA57DB" w:rsidRPr="00097E06" w:rsidRDefault="00DA57DB" w:rsidP="00097E06">
      <w:pPr>
        <w:pStyle w:val="Normalny1"/>
        <w:widowControl w:val="0"/>
        <w:numPr>
          <w:ilvl w:val="0"/>
          <w:numId w:val="55"/>
        </w:numPr>
        <w:overflowPunct w:val="0"/>
        <w:spacing w:after="0"/>
        <w:jc w:val="both"/>
        <w:rPr>
          <w:rStyle w:val="Domylnaczcionkaakapitu1"/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>Opis materiałów dydaktycznych:</w:t>
      </w:r>
      <w:r w:rsidR="00973E10" w:rsidRPr="00097E06">
        <w:rPr>
          <w:rStyle w:val="Domylnaczcionkaakapitu1"/>
          <w:rFonts w:ascii="Times New Roman" w:eastAsia="Times New Roman" w:hAnsi="Times New Roman"/>
          <w:sz w:val="22"/>
          <w:szCs w:val="22"/>
        </w:rPr>
        <w:t xml:space="preserve"> </w:t>
      </w:r>
      <w:r w:rsidRPr="00097E06">
        <w:rPr>
          <w:rFonts w:ascii="Times New Roman" w:eastAsia="Times New Roman" w:hAnsi="Times New Roman"/>
          <w:sz w:val="22"/>
          <w:szCs w:val="22"/>
        </w:rPr>
        <w:t>Wykonawca w ofercie powinien uwzględnić ewentualny koszt przygotowania i druku materiałów dydaktycznych (w tym materiałów licencjonowanych, jeżeli zajdzie taka potrzeba).</w:t>
      </w:r>
    </w:p>
    <w:p w14:paraId="7680DC6A" w14:textId="77777777" w:rsidR="00DA57DB" w:rsidRPr="00097E06" w:rsidRDefault="00DA57DB" w:rsidP="00097E06">
      <w:pPr>
        <w:pStyle w:val="Normalny1"/>
        <w:widowControl w:val="0"/>
        <w:numPr>
          <w:ilvl w:val="0"/>
          <w:numId w:val="55"/>
        </w:numPr>
        <w:overflowPunct w:val="0"/>
        <w:spacing w:after="0"/>
        <w:jc w:val="both"/>
        <w:rPr>
          <w:rStyle w:val="Domylnaczcionkaakapitu1"/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b/>
          <w:bCs/>
          <w:sz w:val="22"/>
          <w:szCs w:val="22"/>
          <w:u w:val="single"/>
        </w:rPr>
        <w:t>Kalkulacja kosztów sesji powinna uwzględniać:</w:t>
      </w:r>
    </w:p>
    <w:p w14:paraId="4894D035" w14:textId="77777777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tabs>
          <w:tab w:val="left" w:pos="851"/>
        </w:tabs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koszt wynagrodzenia superwizora/</w:t>
      </w:r>
      <w:proofErr w:type="spellStart"/>
      <w:r w:rsidRPr="00097E06">
        <w:rPr>
          <w:rFonts w:ascii="Times New Roman" w:eastAsia="Times New Roman" w:hAnsi="Times New Roman"/>
          <w:sz w:val="22"/>
          <w:szCs w:val="22"/>
        </w:rPr>
        <w:t>coacha</w:t>
      </w:r>
      <w:proofErr w:type="spellEnd"/>
      <w:r w:rsidRPr="00097E06">
        <w:rPr>
          <w:rFonts w:ascii="Times New Roman" w:eastAsia="Times New Roman" w:hAnsi="Times New Roman"/>
          <w:sz w:val="22"/>
          <w:szCs w:val="22"/>
        </w:rPr>
        <w:t xml:space="preserve"> prowadzącego sesje wraz z wszystkimi pochodnymi,</w:t>
      </w:r>
    </w:p>
    <w:p w14:paraId="10046B48" w14:textId="77777777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tabs>
          <w:tab w:val="left" w:pos="851"/>
        </w:tabs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koszt dojazdu superwizora/</w:t>
      </w:r>
      <w:proofErr w:type="spellStart"/>
      <w:r w:rsidRPr="00097E06">
        <w:rPr>
          <w:rFonts w:ascii="Times New Roman" w:eastAsia="Times New Roman" w:hAnsi="Times New Roman"/>
          <w:sz w:val="22"/>
          <w:szCs w:val="22"/>
        </w:rPr>
        <w:t>coacha</w:t>
      </w:r>
      <w:proofErr w:type="spellEnd"/>
      <w:r w:rsidRPr="00097E06">
        <w:rPr>
          <w:rFonts w:ascii="Times New Roman" w:eastAsia="Times New Roman" w:hAnsi="Times New Roman"/>
          <w:sz w:val="22"/>
          <w:szCs w:val="22"/>
        </w:rPr>
        <w:t xml:space="preserve"> na miejsce realizacji sesji,</w:t>
      </w:r>
    </w:p>
    <w:p w14:paraId="14945D76" w14:textId="77777777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tabs>
          <w:tab w:val="left" w:pos="851"/>
        </w:tabs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koszt ewentualnego noclegu superwizora/</w:t>
      </w:r>
      <w:proofErr w:type="spellStart"/>
      <w:r w:rsidRPr="00097E06">
        <w:rPr>
          <w:rFonts w:ascii="Times New Roman" w:eastAsia="Times New Roman" w:hAnsi="Times New Roman"/>
          <w:sz w:val="22"/>
          <w:szCs w:val="22"/>
        </w:rPr>
        <w:t>coacha</w:t>
      </w:r>
      <w:proofErr w:type="spellEnd"/>
      <w:r w:rsidRPr="00097E06">
        <w:rPr>
          <w:rFonts w:ascii="Times New Roman" w:eastAsia="Times New Roman" w:hAnsi="Times New Roman"/>
          <w:sz w:val="22"/>
          <w:szCs w:val="22"/>
        </w:rPr>
        <w:t xml:space="preserve"> umożliwiającego łatwy dojazd do miejsca realizacji sesji,</w:t>
      </w:r>
    </w:p>
    <w:p w14:paraId="1AD2231A" w14:textId="3B527FDE" w:rsidR="00DA57DB" w:rsidRPr="00097E06" w:rsidRDefault="00DA57DB" w:rsidP="00097E06">
      <w:pPr>
        <w:pStyle w:val="Normalny1"/>
        <w:widowControl w:val="0"/>
        <w:numPr>
          <w:ilvl w:val="1"/>
          <w:numId w:val="55"/>
        </w:numPr>
        <w:tabs>
          <w:tab w:val="left" w:pos="851"/>
        </w:tabs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koszt dostarczenia kompletnej dokumentacji </w:t>
      </w:r>
      <w:r w:rsidR="004D5BBD">
        <w:rPr>
          <w:rFonts w:ascii="Times New Roman" w:eastAsia="Times New Roman" w:hAnsi="Times New Roman"/>
          <w:sz w:val="22"/>
          <w:szCs w:val="22"/>
        </w:rPr>
        <w:t xml:space="preserve">dotyczącej realizacji sesji </w:t>
      </w:r>
      <w:r w:rsidRPr="00097E06">
        <w:rPr>
          <w:rFonts w:ascii="Times New Roman" w:eastAsia="Times New Roman" w:hAnsi="Times New Roman"/>
          <w:sz w:val="22"/>
          <w:szCs w:val="22"/>
        </w:rPr>
        <w:t>do siedziby Zamawiającego.</w:t>
      </w:r>
    </w:p>
    <w:p w14:paraId="3B3F0CFF" w14:textId="7565AA5D" w:rsidR="00DA57DB" w:rsidRPr="00097E06" w:rsidRDefault="00DA57DB" w:rsidP="00097E06">
      <w:pPr>
        <w:pStyle w:val="Normalny1"/>
        <w:widowControl w:val="0"/>
        <w:numPr>
          <w:ilvl w:val="0"/>
          <w:numId w:val="55"/>
        </w:numPr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Wykonawca przyjmuje do wiadomości i godzi się na to, iż złożona przez niego cena ofertowa zawiera wszystkie wydatki leżące po jego stronie.</w:t>
      </w:r>
      <w:r w:rsidR="00973E10" w:rsidRPr="00097E06">
        <w:rPr>
          <w:rFonts w:ascii="Times New Roman" w:eastAsia="Times New Roman" w:hAnsi="Times New Roman"/>
          <w:sz w:val="22"/>
          <w:szCs w:val="22"/>
        </w:rPr>
        <w:t xml:space="preserve"> </w:t>
      </w:r>
      <w:r w:rsidRPr="00097E06">
        <w:rPr>
          <w:rFonts w:ascii="Times New Roman" w:eastAsia="Times New Roman" w:hAnsi="Times New Roman"/>
          <w:sz w:val="22"/>
          <w:szCs w:val="22"/>
        </w:rPr>
        <w:t>Bez względu na miejsce oraz formę realizowanej usługi (</w:t>
      </w:r>
      <w:proofErr w:type="spellStart"/>
      <w:r w:rsidRPr="00097E06">
        <w:rPr>
          <w:rFonts w:ascii="Times New Roman" w:eastAsia="Times New Roman" w:hAnsi="Times New Roman"/>
          <w:sz w:val="22"/>
          <w:szCs w:val="22"/>
        </w:rPr>
        <w:t>superwizja</w:t>
      </w:r>
      <w:proofErr w:type="spellEnd"/>
      <w:r w:rsidRPr="00097E06">
        <w:rPr>
          <w:rFonts w:ascii="Times New Roman" w:eastAsia="Times New Roman" w:hAnsi="Times New Roman"/>
          <w:sz w:val="22"/>
          <w:szCs w:val="22"/>
        </w:rPr>
        <w:t xml:space="preserve"> indywidualna lub grupowa w ramach części I zamówienia, coaching indywidualny lub grupowy w ramach części II zamówienia), Wykonawcy przysługiwać będzie wynagrodzenie zgodnie ze złożoną ofertą </w:t>
      </w:r>
      <w:r w:rsidR="00097E06">
        <w:rPr>
          <w:rFonts w:ascii="Times New Roman" w:eastAsia="Times New Roman" w:hAnsi="Times New Roman"/>
          <w:sz w:val="22"/>
          <w:szCs w:val="22"/>
        </w:rPr>
        <w:br/>
      </w:r>
      <w:r w:rsidRPr="00097E06">
        <w:rPr>
          <w:rFonts w:ascii="Times New Roman" w:eastAsia="Times New Roman" w:hAnsi="Times New Roman"/>
          <w:sz w:val="22"/>
          <w:szCs w:val="22"/>
        </w:rPr>
        <w:t xml:space="preserve">z zastrzeżeniem możliwości waloryzacji wynagrodzenia, zgodnie z zapisami art. 439 ustawy </w:t>
      </w:r>
      <w:proofErr w:type="spellStart"/>
      <w:r w:rsidRPr="00097E06">
        <w:rPr>
          <w:rFonts w:ascii="Times New Roman" w:eastAsia="Times New Roman" w:hAnsi="Times New Roman"/>
          <w:sz w:val="22"/>
          <w:szCs w:val="22"/>
        </w:rPr>
        <w:t>Pzp</w:t>
      </w:r>
      <w:proofErr w:type="spellEnd"/>
      <w:r w:rsidRPr="00097E06">
        <w:rPr>
          <w:rFonts w:ascii="Times New Roman" w:eastAsia="Times New Roman" w:hAnsi="Times New Roman"/>
          <w:sz w:val="22"/>
          <w:szCs w:val="22"/>
        </w:rPr>
        <w:t>.</w:t>
      </w:r>
    </w:p>
    <w:p w14:paraId="133D8EF5" w14:textId="77777777" w:rsidR="00DA57DB" w:rsidRPr="00097E06" w:rsidRDefault="00DA57DB" w:rsidP="00097E06">
      <w:pPr>
        <w:pStyle w:val="Normalny1"/>
        <w:spacing w:after="0"/>
        <w:jc w:val="both"/>
        <w:rPr>
          <w:rStyle w:val="Domylnaczcionkaakapitu1"/>
          <w:rFonts w:ascii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b/>
          <w:bCs/>
          <w:sz w:val="22"/>
          <w:szCs w:val="22"/>
          <w:u w:val="single"/>
        </w:rPr>
        <w:t>Wykonawca odpowiada za:</w:t>
      </w:r>
    </w:p>
    <w:p w14:paraId="3BA1F5D7" w14:textId="5845A8B2" w:rsidR="00DA57DB" w:rsidRPr="00097E06" w:rsidRDefault="00DA57DB" w:rsidP="00097E06">
      <w:pPr>
        <w:pStyle w:val="Normalny1"/>
        <w:widowControl w:val="0"/>
        <w:numPr>
          <w:ilvl w:val="0"/>
          <w:numId w:val="56"/>
        </w:numPr>
        <w:overflowPunct w:val="0"/>
        <w:spacing w:after="0"/>
        <w:jc w:val="both"/>
        <w:rPr>
          <w:rStyle w:val="Domylnaczcionkaakapitu1"/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>Zapewnienie superwizora/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</w:rPr>
        <w:t>coacha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posiadającego kwalifikacje zgodne z wymaganiami określonymi </w:t>
      </w:r>
      <w:r w:rsidR="00097E06">
        <w:rPr>
          <w:rStyle w:val="Domylnaczcionkaakapitu1"/>
          <w:rFonts w:ascii="Times New Roman" w:hAnsi="Times New Roman"/>
          <w:sz w:val="22"/>
          <w:szCs w:val="22"/>
        </w:rPr>
        <w:br/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w warunkach udziału w postępowaniu, umożliwiające prawidłowe i rzetelne przeprowadzenie sesji 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</w:rPr>
        <w:lastRenderedPageBreak/>
        <w:t>superwizyjnych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i 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</w:rPr>
        <w:t>coachingowych</w:t>
      </w:r>
      <w:proofErr w:type="spellEnd"/>
      <w:r w:rsidR="00973E10" w:rsidRPr="00097E06">
        <w:rPr>
          <w:rStyle w:val="Domylnaczcionkaakapitu1"/>
          <w:rFonts w:ascii="Times New Roman" w:hAnsi="Times New Roman"/>
          <w:sz w:val="22"/>
          <w:szCs w:val="22"/>
        </w:rPr>
        <w:t>.</w:t>
      </w:r>
    </w:p>
    <w:p w14:paraId="4F6112B8" w14:textId="6B9FAAF2" w:rsidR="00DA57DB" w:rsidRPr="00097E06" w:rsidRDefault="00DA57DB" w:rsidP="00097E06">
      <w:pPr>
        <w:pStyle w:val="Normalny1"/>
        <w:widowControl w:val="0"/>
        <w:numPr>
          <w:ilvl w:val="0"/>
          <w:numId w:val="56"/>
        </w:numPr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Przeprowadzenie sesji 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</w:rPr>
        <w:t>superwizyjnych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i </w:t>
      </w:r>
      <w:proofErr w:type="spellStart"/>
      <w:r w:rsidRPr="00097E06">
        <w:rPr>
          <w:rStyle w:val="Domylnaczcionkaakapitu1"/>
          <w:rFonts w:ascii="Times New Roman" w:hAnsi="Times New Roman"/>
          <w:sz w:val="22"/>
          <w:szCs w:val="22"/>
        </w:rPr>
        <w:t>coachingowych</w:t>
      </w:r>
      <w:proofErr w:type="spellEnd"/>
      <w:r w:rsidRPr="00097E06">
        <w:rPr>
          <w:rStyle w:val="Domylnaczcionkaakapitu1"/>
          <w:rFonts w:ascii="Times New Roman" w:hAnsi="Times New Roman"/>
          <w:sz w:val="22"/>
          <w:szCs w:val="22"/>
        </w:rPr>
        <w:t xml:space="preserve"> zgodnie z harmonogramem uzgodnionym </w:t>
      </w:r>
      <w:r w:rsidR="00097E06">
        <w:rPr>
          <w:rStyle w:val="Domylnaczcionkaakapitu1"/>
          <w:rFonts w:ascii="Times New Roman" w:hAnsi="Times New Roman"/>
          <w:sz w:val="22"/>
          <w:szCs w:val="22"/>
        </w:rPr>
        <w:br/>
      </w:r>
      <w:r w:rsidRPr="00097E06">
        <w:rPr>
          <w:rStyle w:val="Domylnaczcionkaakapitu1"/>
          <w:rFonts w:ascii="Times New Roman" w:hAnsi="Times New Roman"/>
          <w:sz w:val="22"/>
          <w:szCs w:val="22"/>
        </w:rPr>
        <w:t>z Zamawiającym, uwzględniającym specyfikę pracy z rodzinami zastępczymi;</w:t>
      </w:r>
    </w:p>
    <w:p w14:paraId="5A17FFF9" w14:textId="77777777" w:rsidR="00DA57DB" w:rsidRPr="00097E06" w:rsidRDefault="00DA57DB" w:rsidP="00097E06">
      <w:pPr>
        <w:pStyle w:val="Normalny1"/>
        <w:widowControl w:val="0"/>
        <w:numPr>
          <w:ilvl w:val="0"/>
          <w:numId w:val="56"/>
        </w:numPr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Opracowanie, przygotowanie, wydrukowanie oraz dystrybucję wśród uczestników sesji, materiałów dydaktycznych, o ile będą one potrzebne do realizacji sesji.</w:t>
      </w:r>
    </w:p>
    <w:p w14:paraId="65C3D935" w14:textId="77777777" w:rsidR="00DA57DB" w:rsidRPr="00097E06" w:rsidRDefault="00DA57DB" w:rsidP="00097E06">
      <w:pPr>
        <w:pStyle w:val="Normalny1"/>
        <w:widowControl w:val="0"/>
        <w:numPr>
          <w:ilvl w:val="0"/>
          <w:numId w:val="56"/>
        </w:numPr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Materiały dydaktyczne powinny obejmować w szczególności:</w:t>
      </w:r>
    </w:p>
    <w:p w14:paraId="2570B9B8" w14:textId="77777777" w:rsidR="00DA57DB" w:rsidRPr="00097E06" w:rsidRDefault="00DA57DB" w:rsidP="00097E06">
      <w:pPr>
        <w:pStyle w:val="Normalny1"/>
        <w:widowControl w:val="0"/>
        <w:numPr>
          <w:ilvl w:val="1"/>
          <w:numId w:val="56"/>
        </w:numPr>
        <w:tabs>
          <w:tab w:val="clear" w:pos="360"/>
        </w:tabs>
        <w:overflowPunct w:val="0"/>
        <w:spacing w:after="0"/>
        <w:ind w:left="851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stronę tytułową zgodną ze wzorem przekazanym przez Zamawiającego;</w:t>
      </w:r>
    </w:p>
    <w:p w14:paraId="70919E29" w14:textId="77777777" w:rsidR="00DA57DB" w:rsidRPr="00097E06" w:rsidRDefault="00DA57DB" w:rsidP="00097E06">
      <w:pPr>
        <w:pStyle w:val="Normalny1"/>
        <w:widowControl w:val="0"/>
        <w:numPr>
          <w:ilvl w:val="1"/>
          <w:numId w:val="56"/>
        </w:numPr>
        <w:tabs>
          <w:tab w:val="clear" w:pos="360"/>
        </w:tabs>
        <w:overflowPunct w:val="0"/>
        <w:spacing w:after="0"/>
        <w:ind w:left="851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wymagane logotypy oraz informacje o współfinansowaniu zamówienia ze środków Funduszy Europejskich;</w:t>
      </w:r>
    </w:p>
    <w:p w14:paraId="1D6D6E54" w14:textId="77777777" w:rsidR="00DA57DB" w:rsidRPr="00097E06" w:rsidRDefault="00DA57DB" w:rsidP="00097E06">
      <w:pPr>
        <w:pStyle w:val="Normalny1"/>
        <w:widowControl w:val="0"/>
        <w:numPr>
          <w:ilvl w:val="1"/>
          <w:numId w:val="56"/>
        </w:numPr>
        <w:tabs>
          <w:tab w:val="clear" w:pos="360"/>
          <w:tab w:val="left" w:pos="993"/>
        </w:tabs>
        <w:overflowPunct w:val="0"/>
        <w:spacing w:after="0"/>
        <w:ind w:left="851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prezentacje i inne materiały wykorzystywane podczas sesji;</w:t>
      </w:r>
    </w:p>
    <w:p w14:paraId="0A2E417E" w14:textId="77777777" w:rsidR="00DA57DB" w:rsidRPr="00097E06" w:rsidRDefault="00DA57DB" w:rsidP="00097E06">
      <w:pPr>
        <w:pStyle w:val="Normalny1"/>
        <w:widowControl w:val="0"/>
        <w:numPr>
          <w:ilvl w:val="1"/>
          <w:numId w:val="56"/>
        </w:numPr>
        <w:tabs>
          <w:tab w:val="clear" w:pos="360"/>
          <w:tab w:val="left" w:pos="993"/>
        </w:tabs>
        <w:overflowPunct w:val="0"/>
        <w:spacing w:after="0"/>
        <w:ind w:left="851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w razie potrzeby – dostosowanie materiałów do potrzeb osób z niepełnosprawnościami (np. wydruk powiększoną czcionką).</w:t>
      </w:r>
    </w:p>
    <w:p w14:paraId="2B93425C" w14:textId="036598B3" w:rsidR="00DA57DB" w:rsidRPr="00097E06" w:rsidRDefault="00DA57DB" w:rsidP="00097E06">
      <w:pPr>
        <w:pStyle w:val="Normalny1"/>
        <w:spacing w:after="0"/>
        <w:ind w:left="567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Materiały muszą być oznakowane zgodnie z Podręcznikiem wnioskodawcy i beneficjenta Funduszy Europejskich na lata 2021-2027 w zakresie informacji i promocji oraz zawierać informacje </w:t>
      </w:r>
      <w:r w:rsidR="00097E06">
        <w:rPr>
          <w:rFonts w:ascii="Times New Roman" w:eastAsia="Times New Roman" w:hAnsi="Times New Roman"/>
          <w:sz w:val="22"/>
          <w:szCs w:val="22"/>
        </w:rPr>
        <w:br/>
      </w:r>
      <w:r w:rsidRPr="00097E06">
        <w:rPr>
          <w:rFonts w:ascii="Times New Roman" w:eastAsia="Times New Roman" w:hAnsi="Times New Roman"/>
          <w:sz w:val="22"/>
          <w:szCs w:val="22"/>
        </w:rPr>
        <w:t xml:space="preserve">o współfinansowaniu zamówienia ze środków Unii Europejskiej. </w:t>
      </w:r>
    </w:p>
    <w:p w14:paraId="4B65971E" w14:textId="77777777" w:rsidR="00DA57DB" w:rsidRPr="00097E06" w:rsidRDefault="00DA57DB" w:rsidP="00097E06">
      <w:pPr>
        <w:pStyle w:val="Normalny1"/>
        <w:spacing w:after="0"/>
        <w:ind w:left="567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Zamawiający przekaże Wykonawcy niezbędne logotypy.</w:t>
      </w:r>
    </w:p>
    <w:p w14:paraId="13632F9F" w14:textId="77777777" w:rsidR="00DA57DB" w:rsidRPr="00097E06" w:rsidRDefault="00DA57DB" w:rsidP="00097E06">
      <w:pPr>
        <w:pStyle w:val="Normalny1"/>
        <w:spacing w:after="0"/>
        <w:ind w:left="567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Wykonawca zobowiązany jest do przekazania Zamawiającemu przygotowanych materiałów do akceptacji nie później niż 5 dni roboczych przed ich pierwszym planowanym wykorzystaniem.</w:t>
      </w:r>
    </w:p>
    <w:p w14:paraId="5F269271" w14:textId="77777777" w:rsidR="00DA57DB" w:rsidRPr="00097E06" w:rsidRDefault="00DA57DB" w:rsidP="00097E06">
      <w:pPr>
        <w:pStyle w:val="Normalny1"/>
        <w:spacing w:after="0"/>
        <w:ind w:left="567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Wykonawca przeniesie na Zamawiającego autorskie prawa majątkowe do materiałów dydaktycznych wytworzonych w związku z realizacją zamówienia.</w:t>
      </w:r>
    </w:p>
    <w:p w14:paraId="65CCF548" w14:textId="77777777" w:rsidR="00DA57DB" w:rsidRPr="00097E06" w:rsidRDefault="00DA57DB" w:rsidP="00097E06">
      <w:pPr>
        <w:pStyle w:val="Normalny1"/>
        <w:widowControl w:val="0"/>
        <w:numPr>
          <w:ilvl w:val="0"/>
          <w:numId w:val="56"/>
        </w:numPr>
        <w:overflowPunct w:val="0"/>
        <w:spacing w:after="0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Realizację podczas każdej sesji następujących czynności:</w:t>
      </w:r>
    </w:p>
    <w:p w14:paraId="02EAAB25" w14:textId="77777777" w:rsidR="00DA57DB" w:rsidRPr="00097E06" w:rsidRDefault="00DA57DB" w:rsidP="00097E06">
      <w:pPr>
        <w:pStyle w:val="Normalny1"/>
        <w:widowControl w:val="0"/>
        <w:numPr>
          <w:ilvl w:val="1"/>
          <w:numId w:val="56"/>
        </w:numPr>
        <w:tabs>
          <w:tab w:val="clear" w:pos="360"/>
          <w:tab w:val="num" w:pos="709"/>
        </w:tabs>
        <w:overflowPunct w:val="0"/>
        <w:spacing w:after="0"/>
        <w:ind w:left="709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przywitanie uczestników w imieniu Zamawiającego,</w:t>
      </w:r>
    </w:p>
    <w:p w14:paraId="0C16378C" w14:textId="77777777" w:rsidR="00973E10" w:rsidRPr="00097E06" w:rsidRDefault="00DA57DB" w:rsidP="00097E06">
      <w:pPr>
        <w:pStyle w:val="Normalny1"/>
        <w:widowControl w:val="0"/>
        <w:numPr>
          <w:ilvl w:val="1"/>
          <w:numId w:val="56"/>
        </w:numPr>
        <w:tabs>
          <w:tab w:val="clear" w:pos="360"/>
          <w:tab w:val="num" w:pos="709"/>
        </w:tabs>
        <w:overflowPunct w:val="0"/>
        <w:spacing w:after="0"/>
        <w:ind w:left="709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poinformowanie uczestników o współfinansowaniu sesji ze środków Europejskiego Funduszu Społecznego Plus z podaniem nazwy programu,</w:t>
      </w:r>
    </w:p>
    <w:p w14:paraId="5B417020" w14:textId="77777777" w:rsidR="00973E10" w:rsidRPr="00097E06" w:rsidRDefault="00DA57DB" w:rsidP="00097E06">
      <w:pPr>
        <w:pStyle w:val="Normalny1"/>
        <w:widowControl w:val="0"/>
        <w:numPr>
          <w:ilvl w:val="1"/>
          <w:numId w:val="56"/>
        </w:numPr>
        <w:tabs>
          <w:tab w:val="clear" w:pos="360"/>
          <w:tab w:val="num" w:pos="709"/>
        </w:tabs>
        <w:overflowPunct w:val="0"/>
        <w:spacing w:after="0"/>
        <w:ind w:left="709"/>
        <w:jc w:val="both"/>
        <w:rPr>
          <w:rStyle w:val="Domylnaczcionkaakapitu1"/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Skrupulatne, bieżące i rzetelne prowadzenie list obecności, </w:t>
      </w:r>
      <w:r w:rsidRPr="00097E06">
        <w:rPr>
          <w:rFonts w:ascii="Times New Roman" w:hAnsi="Times New Roman"/>
          <w:sz w:val="22"/>
          <w:szCs w:val="22"/>
        </w:rPr>
        <w:t>w tym zbieranie podpisów potwierdzających udział w sesji oraz odbiór materiałów dydaktycznych</w:t>
      </w:r>
    </w:p>
    <w:p w14:paraId="0688A009" w14:textId="77777777" w:rsidR="00973E10" w:rsidRPr="00097E06" w:rsidRDefault="00DA57DB" w:rsidP="00097E06">
      <w:pPr>
        <w:pStyle w:val="Normalny1"/>
        <w:widowControl w:val="0"/>
        <w:numPr>
          <w:ilvl w:val="1"/>
          <w:numId w:val="56"/>
        </w:numPr>
        <w:tabs>
          <w:tab w:val="clear" w:pos="360"/>
          <w:tab w:val="num" w:pos="709"/>
        </w:tabs>
        <w:overflowPunct w:val="0"/>
        <w:spacing w:after="0"/>
        <w:ind w:left="709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Przekazanie uczestnikom zaświadczeń potwierdzających ukończenie cyklu </w:t>
      </w:r>
      <w:proofErr w:type="spellStart"/>
      <w:r w:rsidRPr="00097E06">
        <w:rPr>
          <w:rFonts w:ascii="Times New Roman" w:eastAsia="Times New Roman" w:hAnsi="Times New Roman"/>
          <w:sz w:val="22"/>
          <w:szCs w:val="22"/>
        </w:rPr>
        <w:t>superwizji</w:t>
      </w:r>
      <w:proofErr w:type="spellEnd"/>
      <w:r w:rsidRPr="00097E06">
        <w:rPr>
          <w:rFonts w:ascii="Times New Roman" w:eastAsia="Times New Roman" w:hAnsi="Times New Roman"/>
          <w:sz w:val="22"/>
          <w:szCs w:val="22"/>
        </w:rPr>
        <w:t xml:space="preserve"> lub coachingu, przygotowanych przez Zamawiającego</w:t>
      </w:r>
      <w:r w:rsidRPr="00097E06">
        <w:rPr>
          <w:rStyle w:val="Domylnaczcionkaakapitu1"/>
          <w:rFonts w:ascii="Times New Roman" w:hAnsi="Times New Roman"/>
          <w:iCs/>
          <w:sz w:val="22"/>
          <w:szCs w:val="22"/>
        </w:rPr>
        <w:t>,</w:t>
      </w:r>
    </w:p>
    <w:p w14:paraId="149F1070" w14:textId="691AD85B" w:rsidR="00DA57DB" w:rsidRPr="00097E06" w:rsidRDefault="00DA57DB" w:rsidP="00097E06">
      <w:pPr>
        <w:pStyle w:val="Normalny1"/>
        <w:widowControl w:val="0"/>
        <w:numPr>
          <w:ilvl w:val="1"/>
          <w:numId w:val="56"/>
        </w:numPr>
        <w:tabs>
          <w:tab w:val="clear" w:pos="360"/>
          <w:tab w:val="num" w:pos="709"/>
        </w:tabs>
        <w:overflowPunct w:val="0"/>
        <w:spacing w:after="0"/>
        <w:ind w:left="709"/>
        <w:jc w:val="both"/>
        <w:rPr>
          <w:rFonts w:ascii="Times New Roman" w:eastAsia="Times New Roman" w:hAnsi="Times New Roman"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Przekazanie Zamawiającemu kompletnej dokumentacji dotyczącej realizacji sesji w terminie 5 dni roboczych od zakończenia każdej sesji.</w:t>
      </w:r>
    </w:p>
    <w:p w14:paraId="354663D7" w14:textId="676DEE49" w:rsidR="00DA57DB" w:rsidRPr="00097E06" w:rsidRDefault="00DA57DB" w:rsidP="00097E06">
      <w:pPr>
        <w:pStyle w:val="Normalny1"/>
        <w:widowControl w:val="0"/>
        <w:numPr>
          <w:ilvl w:val="0"/>
          <w:numId w:val="56"/>
        </w:numPr>
        <w:overflowPunct w:val="0"/>
        <w:spacing w:after="0"/>
        <w:jc w:val="both"/>
        <w:rPr>
          <w:rFonts w:ascii="Times New Roman" w:eastAsia="Times New Roman" w:hAnsi="Times New Roman"/>
          <w:b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 xml:space="preserve">Zachowanie w tajemnicy wszelkich informacji uzyskanych w trakcie realizacji usług </w:t>
      </w:r>
      <w:proofErr w:type="spellStart"/>
      <w:r w:rsidRPr="00097E06">
        <w:rPr>
          <w:rFonts w:ascii="Times New Roman" w:eastAsia="Times New Roman" w:hAnsi="Times New Roman"/>
          <w:sz w:val="22"/>
          <w:szCs w:val="22"/>
        </w:rPr>
        <w:t>superwizji</w:t>
      </w:r>
      <w:proofErr w:type="spellEnd"/>
      <w:r w:rsidRPr="00097E06">
        <w:rPr>
          <w:rFonts w:ascii="Times New Roman" w:eastAsia="Times New Roman" w:hAnsi="Times New Roman"/>
          <w:sz w:val="22"/>
          <w:szCs w:val="22"/>
        </w:rPr>
        <w:t xml:space="preserve"> </w:t>
      </w:r>
      <w:r w:rsidR="00097E06">
        <w:rPr>
          <w:rFonts w:ascii="Times New Roman" w:eastAsia="Times New Roman" w:hAnsi="Times New Roman"/>
          <w:sz w:val="22"/>
          <w:szCs w:val="22"/>
        </w:rPr>
        <w:br/>
      </w:r>
      <w:r w:rsidRPr="00097E06">
        <w:rPr>
          <w:rFonts w:ascii="Times New Roman" w:eastAsia="Times New Roman" w:hAnsi="Times New Roman"/>
          <w:sz w:val="22"/>
          <w:szCs w:val="22"/>
        </w:rPr>
        <w:t>i coachingu, zarówno w czasie obowiązywania umowy, jak i po jej rozwiązaniu lub wygaśnięciu, niezależnie od przyczyny.</w:t>
      </w:r>
    </w:p>
    <w:p w14:paraId="5B8E6706" w14:textId="0EB5A22A" w:rsidR="00DA57DB" w:rsidRPr="00097E06" w:rsidRDefault="00DA57DB" w:rsidP="00097E06">
      <w:pPr>
        <w:pStyle w:val="Normalny1"/>
        <w:widowControl w:val="0"/>
        <w:numPr>
          <w:ilvl w:val="0"/>
          <w:numId w:val="56"/>
        </w:numPr>
        <w:overflowPunct w:val="0"/>
        <w:spacing w:after="0"/>
        <w:jc w:val="both"/>
        <w:rPr>
          <w:rFonts w:ascii="Times New Roman" w:eastAsia="Times New Roman" w:hAnsi="Times New Roman"/>
          <w:b/>
          <w:sz w:val="22"/>
          <w:szCs w:val="22"/>
        </w:rPr>
      </w:pPr>
      <w:r w:rsidRPr="00097E06">
        <w:rPr>
          <w:rFonts w:ascii="Times New Roman" w:eastAsia="Times New Roman" w:hAnsi="Times New Roman"/>
          <w:sz w:val="22"/>
          <w:szCs w:val="22"/>
        </w:rPr>
        <w:t>Stałą współpracę z Zamawiającym, w tym bieżące informowanie o ewentualnych trudnościach lub okolicznościach mogących mieć wpływ na prawidłową realizację zamówienia.</w:t>
      </w:r>
    </w:p>
    <w:sectPr w:rsidR="00DA57DB" w:rsidRPr="00097E06" w:rsidSect="008125D4">
      <w:headerReference w:type="default" r:id="rId8"/>
      <w:footerReference w:type="default" r:id="rId9"/>
      <w:footnotePr>
        <w:pos w:val="beneathText"/>
      </w:footnotePr>
      <w:type w:val="continuous"/>
      <w:pgSz w:w="11905" w:h="16837"/>
      <w:pgMar w:top="680" w:right="1134" w:bottom="794" w:left="851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70892" w14:textId="77777777" w:rsidR="00C56A90" w:rsidRDefault="00C56A90" w:rsidP="00FB6C46">
      <w:r>
        <w:separator/>
      </w:r>
    </w:p>
  </w:endnote>
  <w:endnote w:type="continuationSeparator" w:id="0">
    <w:p w14:paraId="0443AC23" w14:textId="77777777" w:rsidR="00C56A90" w:rsidRDefault="00C56A90" w:rsidP="00FB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C2C91" w14:textId="77777777" w:rsidR="008124B6" w:rsidRDefault="00C56A90" w:rsidP="008124B6">
    <w:pPr>
      <w:spacing w:before="120" w:line="276" w:lineRule="auto"/>
      <w:jc w:val="center"/>
      <w:rPr>
        <w:sz w:val="18"/>
        <w:szCs w:val="18"/>
      </w:rPr>
    </w:pPr>
    <w:r>
      <w:rPr>
        <w:sz w:val="16"/>
      </w:rPr>
      <w:pict w14:anchorId="19C9F6C2">
        <v:rect id="_x0000_i1030" style="width:0;height:1.5pt" o:hralign="center" o:hrstd="t" o:hr="t" fillcolor="gray" stroked="f"/>
      </w:pict>
    </w:r>
  </w:p>
  <w:p w14:paraId="1216AA71" w14:textId="1B871D5F" w:rsidR="008124B6" w:rsidRDefault="00484183" w:rsidP="008124B6">
    <w:pPr>
      <w:spacing w:before="240" w:line="276" w:lineRule="auto"/>
      <w:jc w:val="center"/>
      <w:rPr>
        <w:sz w:val="18"/>
        <w:szCs w:val="18"/>
      </w:rPr>
    </w:pPr>
    <w:r w:rsidRPr="00353C46">
      <w:rPr>
        <w:noProof/>
      </w:rPr>
      <w:drawing>
        <wp:inline distT="0" distB="0" distL="0" distR="0" wp14:anchorId="297E8248" wp14:editId="7558C38B">
          <wp:extent cx="5756910" cy="421640"/>
          <wp:effectExtent l="0" t="0" r="0" b="0"/>
          <wp:docPr id="2992496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C2E160" w14:textId="4C69BBE0" w:rsidR="00CF3617" w:rsidRPr="00BE1A1A" w:rsidRDefault="00CF3617" w:rsidP="00BE1A1A">
    <w:pPr>
      <w:spacing w:before="240" w:line="276" w:lineRule="auto"/>
      <w:jc w:val="center"/>
      <w:rPr>
        <w:sz w:val="18"/>
        <w:szCs w:val="18"/>
      </w:rPr>
    </w:pPr>
    <w:r w:rsidRPr="00BE1A1A">
      <w:rPr>
        <w:sz w:val="18"/>
        <w:szCs w:val="18"/>
      </w:rPr>
      <w:t xml:space="preserve">Strona </w:t>
    </w:r>
    <w:r w:rsidRPr="00BE1A1A">
      <w:rPr>
        <w:sz w:val="18"/>
        <w:szCs w:val="18"/>
      </w:rPr>
      <w:fldChar w:fldCharType="begin"/>
    </w:r>
    <w:r w:rsidRPr="00BE1A1A">
      <w:rPr>
        <w:sz w:val="18"/>
        <w:szCs w:val="18"/>
      </w:rPr>
      <w:instrText xml:space="preserve"> PAGE   \* MERGEFORMAT </w:instrText>
    </w:r>
    <w:r w:rsidRPr="00BE1A1A">
      <w:rPr>
        <w:sz w:val="18"/>
        <w:szCs w:val="18"/>
      </w:rPr>
      <w:fldChar w:fldCharType="separate"/>
    </w:r>
    <w:r w:rsidR="00CB120D">
      <w:rPr>
        <w:noProof/>
        <w:sz w:val="18"/>
        <w:szCs w:val="18"/>
      </w:rPr>
      <w:t>31</w:t>
    </w:r>
    <w:r w:rsidRPr="00BE1A1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89B64" w14:textId="77777777" w:rsidR="00C56A90" w:rsidRDefault="00C56A90" w:rsidP="00FB6C46">
      <w:r>
        <w:separator/>
      </w:r>
    </w:p>
  </w:footnote>
  <w:footnote w:type="continuationSeparator" w:id="0">
    <w:p w14:paraId="454FB766" w14:textId="77777777" w:rsidR="00C56A90" w:rsidRDefault="00C56A90" w:rsidP="00FB6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EAD4" w14:textId="3BDA017A" w:rsidR="00D14095" w:rsidRDefault="008124B6" w:rsidP="00D14095">
    <w:pPr>
      <w:pStyle w:val="Nagwek"/>
      <w:jc w:val="center"/>
      <w:rPr>
        <w:noProof/>
        <w:sz w:val="6"/>
        <w:szCs w:val="16"/>
        <w:lang w:eastAsia="pl-PL"/>
      </w:rPr>
    </w:pPr>
    <w:r w:rsidRPr="00446FB7">
      <w:rPr>
        <w:rFonts w:eastAsia="Times New Roman"/>
        <w:noProof/>
        <w:lang w:eastAsia="pl-PL"/>
      </w:rPr>
      <w:drawing>
        <wp:inline distT="0" distB="0" distL="0" distR="0" wp14:anchorId="357772DF" wp14:editId="427EAEC7">
          <wp:extent cx="3036535" cy="360000"/>
          <wp:effectExtent l="0" t="0" r="0" b="2540"/>
          <wp:docPr id="11622547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2254797" name=""/>
                  <pic:cNvPicPr/>
                </pic:nvPicPr>
                <pic:blipFill rotWithShape="1">
                  <a:blip r:embed="rId1"/>
                  <a:srcRect t="2905" r="186"/>
                  <a:stretch/>
                </pic:blipFill>
                <pic:spPr bwMode="auto">
                  <a:xfrm>
                    <a:off x="0" y="0"/>
                    <a:ext cx="3036535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6D1B2CD" w14:textId="77777777" w:rsidR="002039BA" w:rsidRDefault="002039BA" w:rsidP="002039BA">
    <w:pPr>
      <w:pStyle w:val="Nagwek"/>
      <w:spacing w:before="120" w:line="276" w:lineRule="auto"/>
      <w:jc w:val="both"/>
      <w:rPr>
        <w:sz w:val="16"/>
        <w:szCs w:val="16"/>
      </w:rPr>
    </w:pPr>
    <w:r>
      <w:rPr>
        <w:sz w:val="16"/>
        <w:szCs w:val="16"/>
        <w:lang w:val="pl-PL"/>
      </w:rPr>
      <w:t xml:space="preserve">Załączniki do </w:t>
    </w:r>
    <w:r w:rsidRPr="0041287C">
      <w:rPr>
        <w:sz w:val="16"/>
        <w:szCs w:val="16"/>
      </w:rPr>
      <w:t>Specyfikacj</w:t>
    </w:r>
    <w:r>
      <w:rPr>
        <w:sz w:val="16"/>
        <w:szCs w:val="16"/>
        <w:lang w:val="pl-PL"/>
      </w:rPr>
      <w:t>i</w:t>
    </w:r>
    <w:r w:rsidRPr="0041287C">
      <w:rPr>
        <w:sz w:val="16"/>
        <w:szCs w:val="16"/>
      </w:rPr>
      <w:t xml:space="preserve"> Warunków Zamówienia </w:t>
    </w:r>
    <w:r w:rsidRPr="00075099">
      <w:rPr>
        <w:sz w:val="16"/>
        <w:szCs w:val="16"/>
      </w:rPr>
      <w:t>w postępowaniu o wartości mniejszej niż próg unijny, tryb podstawowy, bez negocjacji</w:t>
    </w:r>
  </w:p>
  <w:p w14:paraId="75C52DC6" w14:textId="1CC8A447" w:rsidR="002039BA" w:rsidRPr="00D46CCE" w:rsidRDefault="002039BA" w:rsidP="002039BA">
    <w:pPr>
      <w:pStyle w:val="Nagwek"/>
      <w:spacing w:line="276" w:lineRule="auto"/>
      <w:jc w:val="both"/>
      <w:rPr>
        <w:sz w:val="16"/>
      </w:rPr>
    </w:pPr>
    <w:r w:rsidRPr="00D46CCE">
      <w:rPr>
        <w:sz w:val="16"/>
      </w:rPr>
      <w:t xml:space="preserve">nr sprawy: </w:t>
    </w:r>
    <w:r>
      <w:rPr>
        <w:sz w:val="16"/>
      </w:rPr>
      <w:t>ROPS.PZP.332.</w:t>
    </w:r>
    <w:r w:rsidR="00760600">
      <w:rPr>
        <w:sz w:val="16"/>
      </w:rPr>
      <w:t>1</w:t>
    </w:r>
    <w:r w:rsidR="00D77874">
      <w:rPr>
        <w:sz w:val="16"/>
      </w:rPr>
      <w:t>6.2026</w:t>
    </w:r>
  </w:p>
  <w:p w14:paraId="5270290B" w14:textId="09A68520" w:rsidR="00D14095" w:rsidRPr="00D14095" w:rsidRDefault="00C56A90" w:rsidP="002039BA">
    <w:pPr>
      <w:pStyle w:val="Nagwek"/>
      <w:spacing w:after="120" w:line="276" w:lineRule="auto"/>
      <w:jc w:val="both"/>
      <w:rPr>
        <w:sz w:val="16"/>
      </w:rPr>
    </w:pPr>
    <w:r>
      <w:rPr>
        <w:sz w:val="16"/>
      </w:rPr>
      <w:pict w14:anchorId="17F90216">
        <v:rect id="_x0000_i1029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 w:hint="default"/>
        <w:b w:val="0"/>
        <w:sz w:val="21"/>
        <w:szCs w:val="21"/>
      </w:rPr>
    </w:lvl>
  </w:abstractNum>
  <w:abstractNum w:abstractNumId="1" w15:restartNumberingAfterBreak="0">
    <w:nsid w:val="00000005"/>
    <w:multiLevelType w:val="multilevel"/>
    <w:tmpl w:val="00000005"/>
    <w:name w:val="WWNum8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2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8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9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344" w:hanging="1800"/>
      </w:pPr>
    </w:lvl>
  </w:abstractNum>
  <w:abstractNum w:abstractNumId="2" w15:restartNumberingAfterBreak="0">
    <w:nsid w:val="00000006"/>
    <w:multiLevelType w:val="multilevel"/>
    <w:tmpl w:val="1264E7EE"/>
    <w:name w:val="WW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C"/>
    <w:multiLevelType w:val="singleLevel"/>
    <w:tmpl w:val="1F2422A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</w:rPr>
    </w:lvl>
  </w:abstractNum>
  <w:abstractNum w:abstractNumId="5" w15:restartNumberingAfterBreak="0">
    <w:nsid w:val="0000000D"/>
    <w:multiLevelType w:val="multilevel"/>
    <w:tmpl w:val="01E61AE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708"/>
      </w:pPr>
      <w:rPr>
        <w:b w:val="0"/>
        <w:bCs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0"/>
    <w:multiLevelType w:val="singleLevel"/>
    <w:tmpl w:val="4AE465F4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abstractNum w:abstractNumId="7" w15:restartNumberingAfterBreak="0">
    <w:nsid w:val="00000012"/>
    <w:multiLevelType w:val="singleLevel"/>
    <w:tmpl w:val="0000001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eastAsia="Times New Roman"/>
        <w:b w:val="0"/>
        <w:bCs/>
        <w:sz w:val="21"/>
        <w:szCs w:val="21"/>
        <w:lang w:eastAsia="pl-PL"/>
      </w:rPr>
    </w:lvl>
  </w:abstractNum>
  <w:abstractNum w:abstractNumId="8" w15:restartNumberingAfterBreak="0">
    <w:nsid w:val="0000001D"/>
    <w:multiLevelType w:val="multilevel"/>
    <w:tmpl w:val="0000001D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eastAsia="Calibri" w:hint="default"/>
        <w:b w:val="0"/>
        <w:i w:val="0"/>
        <w:color w:val="auto"/>
        <w:kern w:val="1"/>
        <w:sz w:val="21"/>
        <w:szCs w:val="21"/>
        <w:lang w:eastAsia="en-US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4" w:hanging="360"/>
      </w:pPr>
      <w:rPr>
        <w:rFonts w:ascii="Symbol" w:hAnsi="Symbol" w:cs="Symbol" w:hint="default"/>
        <w:b w:val="0"/>
        <w:color w:val="000000"/>
        <w:kern w:val="1"/>
        <w:sz w:val="21"/>
        <w:szCs w:val="21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9" w15:restartNumberingAfterBreak="0">
    <w:nsid w:val="0000001E"/>
    <w:multiLevelType w:val="singleLevel"/>
    <w:tmpl w:val="D8B06154"/>
    <w:name w:val="WW8Num43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eastAsia="Calibri"/>
        <w:i w:val="0"/>
        <w:kern w:val="1"/>
        <w:sz w:val="21"/>
        <w:szCs w:val="21"/>
        <w:lang w:eastAsia="en-US"/>
      </w:rPr>
    </w:lvl>
  </w:abstractNum>
  <w:abstractNum w:abstractNumId="10" w15:restartNumberingAfterBreak="0">
    <w:nsid w:val="0000002A"/>
    <w:multiLevelType w:val="singleLevel"/>
    <w:tmpl w:val="0000002A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85" w:hanging="360"/>
      </w:pPr>
      <w:rPr>
        <w:rFonts w:hint="default"/>
        <w:b w:val="0"/>
        <w:i w:val="0"/>
        <w:color w:val="auto"/>
        <w:sz w:val="21"/>
        <w:szCs w:val="21"/>
        <w:lang w:eastAsia="en-US"/>
      </w:rPr>
    </w:lvl>
  </w:abstractNum>
  <w:abstractNum w:abstractNumId="11" w15:restartNumberingAfterBreak="0">
    <w:nsid w:val="05F40DE9"/>
    <w:multiLevelType w:val="hybridMultilevel"/>
    <w:tmpl w:val="B55ACD4A"/>
    <w:lvl w:ilvl="0" w:tplc="0415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12" w15:restartNumberingAfterBreak="0">
    <w:nsid w:val="0989713F"/>
    <w:multiLevelType w:val="hybridMultilevel"/>
    <w:tmpl w:val="790E9F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1848F6"/>
    <w:multiLevelType w:val="hybridMultilevel"/>
    <w:tmpl w:val="6DB409B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B0600"/>
    <w:multiLevelType w:val="hybridMultilevel"/>
    <w:tmpl w:val="7F5ECA6A"/>
    <w:lvl w:ilvl="0" w:tplc="E842E8D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A738C5"/>
    <w:multiLevelType w:val="hybridMultilevel"/>
    <w:tmpl w:val="4A724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D451CC"/>
    <w:multiLevelType w:val="hybridMultilevel"/>
    <w:tmpl w:val="7B8E584E"/>
    <w:name w:val="WW8Num202"/>
    <w:lvl w:ilvl="0" w:tplc="E80A61D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hint="default"/>
        <w:b w:val="0"/>
        <w:bCs/>
        <w:i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791713"/>
    <w:multiLevelType w:val="hybridMultilevel"/>
    <w:tmpl w:val="D0A0386A"/>
    <w:lvl w:ilvl="0" w:tplc="1C2E88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DB63E1"/>
    <w:multiLevelType w:val="hybridMultilevel"/>
    <w:tmpl w:val="D88C1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9D4384"/>
    <w:multiLevelType w:val="multilevel"/>
    <w:tmpl w:val="D548D9E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09B7F28"/>
    <w:multiLevelType w:val="multilevel"/>
    <w:tmpl w:val="D548D9E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0DA13ED"/>
    <w:multiLevelType w:val="multilevel"/>
    <w:tmpl w:val="2AA8E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1A02116"/>
    <w:multiLevelType w:val="multilevel"/>
    <w:tmpl w:val="6C325B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22C22E4E"/>
    <w:multiLevelType w:val="hybridMultilevel"/>
    <w:tmpl w:val="4B2072F4"/>
    <w:lvl w:ilvl="0" w:tplc="D43EE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AF6B85"/>
    <w:multiLevelType w:val="hybridMultilevel"/>
    <w:tmpl w:val="5CACB22C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5" w15:restartNumberingAfterBreak="0">
    <w:nsid w:val="25E61EBB"/>
    <w:multiLevelType w:val="hybridMultilevel"/>
    <w:tmpl w:val="292844F4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 w15:restartNumberingAfterBreak="0">
    <w:nsid w:val="277F60E3"/>
    <w:multiLevelType w:val="hybridMultilevel"/>
    <w:tmpl w:val="7330878C"/>
    <w:lvl w:ilvl="0" w:tplc="0415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7" w15:restartNumberingAfterBreak="0">
    <w:nsid w:val="29D45E5A"/>
    <w:multiLevelType w:val="hybridMultilevel"/>
    <w:tmpl w:val="8D56BC6C"/>
    <w:lvl w:ilvl="0" w:tplc="0415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F773DE"/>
    <w:multiLevelType w:val="hybridMultilevel"/>
    <w:tmpl w:val="AAFE617E"/>
    <w:lvl w:ilvl="0" w:tplc="0415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29" w15:restartNumberingAfterBreak="0">
    <w:nsid w:val="32272FC4"/>
    <w:multiLevelType w:val="hybridMultilevel"/>
    <w:tmpl w:val="C5D8A51C"/>
    <w:lvl w:ilvl="0" w:tplc="51CED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435568"/>
    <w:multiLevelType w:val="hybridMultilevel"/>
    <w:tmpl w:val="64825AC4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37EC14BD"/>
    <w:multiLevelType w:val="hybridMultilevel"/>
    <w:tmpl w:val="915E2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F37EB1"/>
    <w:multiLevelType w:val="hybridMultilevel"/>
    <w:tmpl w:val="9DFC7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5D4F43"/>
    <w:multiLevelType w:val="hybridMultilevel"/>
    <w:tmpl w:val="086C516A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4" w15:restartNumberingAfterBreak="0">
    <w:nsid w:val="3F695C83"/>
    <w:multiLevelType w:val="hybridMultilevel"/>
    <w:tmpl w:val="9D1A7434"/>
    <w:lvl w:ilvl="0" w:tplc="0415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35" w15:restartNumberingAfterBreak="0">
    <w:nsid w:val="430151F0"/>
    <w:multiLevelType w:val="multilevel"/>
    <w:tmpl w:val="67FA6EB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43AB330E"/>
    <w:multiLevelType w:val="multilevel"/>
    <w:tmpl w:val="D548D9E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4DD0832"/>
    <w:multiLevelType w:val="hybridMultilevel"/>
    <w:tmpl w:val="A8925336"/>
    <w:lvl w:ilvl="0" w:tplc="8F9499F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C05C89"/>
    <w:multiLevelType w:val="multilevel"/>
    <w:tmpl w:val="7CCC3A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39" w15:restartNumberingAfterBreak="0">
    <w:nsid w:val="4B9719AE"/>
    <w:multiLevelType w:val="hybridMultilevel"/>
    <w:tmpl w:val="705AC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7D0C82"/>
    <w:multiLevelType w:val="hybridMultilevel"/>
    <w:tmpl w:val="EE18B458"/>
    <w:name w:val="WW8Num122"/>
    <w:lvl w:ilvl="0" w:tplc="BB0070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6F0052"/>
    <w:multiLevelType w:val="hybridMultilevel"/>
    <w:tmpl w:val="05B2F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2D17A1"/>
    <w:multiLevelType w:val="multilevel"/>
    <w:tmpl w:val="6B446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3" w15:restartNumberingAfterBreak="0">
    <w:nsid w:val="578D0871"/>
    <w:multiLevelType w:val="hybridMultilevel"/>
    <w:tmpl w:val="28943FFE"/>
    <w:lvl w:ilvl="0" w:tplc="0415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44" w15:restartNumberingAfterBreak="0">
    <w:nsid w:val="57DA7CF2"/>
    <w:multiLevelType w:val="multilevel"/>
    <w:tmpl w:val="5C56D0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5" w15:restartNumberingAfterBreak="0">
    <w:nsid w:val="5AA11A72"/>
    <w:multiLevelType w:val="hybridMultilevel"/>
    <w:tmpl w:val="FCD03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D22F0D"/>
    <w:multiLevelType w:val="hybridMultilevel"/>
    <w:tmpl w:val="F69C7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6341D4F"/>
    <w:multiLevelType w:val="multilevel"/>
    <w:tmpl w:val="0409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67CC431C"/>
    <w:multiLevelType w:val="hybridMultilevel"/>
    <w:tmpl w:val="E61446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8060937"/>
    <w:multiLevelType w:val="hybridMultilevel"/>
    <w:tmpl w:val="8230ECDE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0" w15:restartNumberingAfterBreak="0">
    <w:nsid w:val="69F4774D"/>
    <w:multiLevelType w:val="hybridMultilevel"/>
    <w:tmpl w:val="49E0A4AA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1" w15:restartNumberingAfterBreak="0">
    <w:nsid w:val="6C0C48DB"/>
    <w:multiLevelType w:val="hybridMultilevel"/>
    <w:tmpl w:val="6F603F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AD6444"/>
    <w:multiLevelType w:val="hybridMultilevel"/>
    <w:tmpl w:val="B24CC196"/>
    <w:lvl w:ilvl="0" w:tplc="0415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53" w15:restartNumberingAfterBreak="0">
    <w:nsid w:val="6DD01BEB"/>
    <w:multiLevelType w:val="hybridMultilevel"/>
    <w:tmpl w:val="7772ADF4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4" w15:restartNumberingAfterBreak="0">
    <w:nsid w:val="6ED53AD5"/>
    <w:multiLevelType w:val="multilevel"/>
    <w:tmpl w:val="D548D9E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FFA29E4"/>
    <w:multiLevelType w:val="multilevel"/>
    <w:tmpl w:val="8294E0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56" w15:restartNumberingAfterBreak="0">
    <w:nsid w:val="74CB598F"/>
    <w:multiLevelType w:val="multilevel"/>
    <w:tmpl w:val="17266FF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76016142"/>
    <w:multiLevelType w:val="hybridMultilevel"/>
    <w:tmpl w:val="A09AD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2709EB"/>
    <w:multiLevelType w:val="multilevel"/>
    <w:tmpl w:val="5C56D0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9" w15:restartNumberingAfterBreak="0">
    <w:nsid w:val="779325E9"/>
    <w:multiLevelType w:val="multilevel"/>
    <w:tmpl w:val="0F7E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BEE2745"/>
    <w:multiLevelType w:val="multilevel"/>
    <w:tmpl w:val="B3E6FA6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C692028"/>
    <w:multiLevelType w:val="hybridMultilevel"/>
    <w:tmpl w:val="8F727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284A9A"/>
    <w:multiLevelType w:val="multilevel"/>
    <w:tmpl w:val="0CEC3D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027291639">
    <w:abstractNumId w:val="47"/>
  </w:num>
  <w:num w:numId="2" w16cid:durableId="1610821399">
    <w:abstractNumId w:val="56"/>
  </w:num>
  <w:num w:numId="3" w16cid:durableId="427242288">
    <w:abstractNumId w:val="14"/>
  </w:num>
  <w:num w:numId="4" w16cid:durableId="2056814415">
    <w:abstractNumId w:val="24"/>
  </w:num>
  <w:num w:numId="5" w16cid:durableId="1585341205">
    <w:abstractNumId w:val="57"/>
  </w:num>
  <w:num w:numId="6" w16cid:durableId="1984626701">
    <w:abstractNumId w:val="21"/>
  </w:num>
  <w:num w:numId="7" w16cid:durableId="675570492">
    <w:abstractNumId w:val="59"/>
  </w:num>
  <w:num w:numId="8" w16cid:durableId="1048456188">
    <w:abstractNumId w:val="37"/>
  </w:num>
  <w:num w:numId="9" w16cid:durableId="378625869">
    <w:abstractNumId w:val="25"/>
  </w:num>
  <w:num w:numId="10" w16cid:durableId="1495150189">
    <w:abstractNumId w:val="50"/>
  </w:num>
  <w:num w:numId="11" w16cid:durableId="1258363502">
    <w:abstractNumId w:val="53"/>
  </w:num>
  <w:num w:numId="12" w16cid:durableId="700711223">
    <w:abstractNumId w:val="31"/>
  </w:num>
  <w:num w:numId="13" w16cid:durableId="1301693254">
    <w:abstractNumId w:val="34"/>
  </w:num>
  <w:num w:numId="14" w16cid:durableId="519973778">
    <w:abstractNumId w:val="41"/>
  </w:num>
  <w:num w:numId="15" w16cid:durableId="792946702">
    <w:abstractNumId w:val="15"/>
  </w:num>
  <w:num w:numId="16" w16cid:durableId="934939683">
    <w:abstractNumId w:val="26"/>
  </w:num>
  <w:num w:numId="17" w16cid:durableId="1169908280">
    <w:abstractNumId w:val="39"/>
  </w:num>
  <w:num w:numId="18" w16cid:durableId="1021204693">
    <w:abstractNumId w:val="23"/>
  </w:num>
  <w:num w:numId="19" w16cid:durableId="741875206">
    <w:abstractNumId w:val="30"/>
  </w:num>
  <w:num w:numId="20" w16cid:durableId="268322756">
    <w:abstractNumId w:val="49"/>
  </w:num>
  <w:num w:numId="21" w16cid:durableId="1716732190">
    <w:abstractNumId w:val="33"/>
  </w:num>
  <w:num w:numId="22" w16cid:durableId="1672024277">
    <w:abstractNumId w:val="45"/>
  </w:num>
  <w:num w:numId="23" w16cid:durableId="1638872853">
    <w:abstractNumId w:val="28"/>
  </w:num>
  <w:num w:numId="24" w16cid:durableId="1297300924">
    <w:abstractNumId w:val="11"/>
  </w:num>
  <w:num w:numId="25" w16cid:durableId="109781888">
    <w:abstractNumId w:val="29"/>
  </w:num>
  <w:num w:numId="26" w16cid:durableId="565646833">
    <w:abstractNumId w:val="43"/>
  </w:num>
  <w:num w:numId="27" w16cid:durableId="1827745134">
    <w:abstractNumId w:val="52"/>
  </w:num>
  <w:num w:numId="28" w16cid:durableId="232591034">
    <w:abstractNumId w:val="51"/>
  </w:num>
  <w:num w:numId="29" w16cid:durableId="941257340">
    <w:abstractNumId w:val="17"/>
  </w:num>
  <w:num w:numId="30" w16cid:durableId="1280145397">
    <w:abstractNumId w:val="32"/>
  </w:num>
  <w:num w:numId="31" w16cid:durableId="2040546919">
    <w:abstractNumId w:val="20"/>
  </w:num>
  <w:num w:numId="32" w16cid:durableId="502354496">
    <w:abstractNumId w:val="19"/>
  </w:num>
  <w:num w:numId="33" w16cid:durableId="1409309900">
    <w:abstractNumId w:val="36"/>
  </w:num>
  <w:num w:numId="34" w16cid:durableId="238058933">
    <w:abstractNumId w:val="54"/>
  </w:num>
  <w:num w:numId="35" w16cid:durableId="720054394">
    <w:abstractNumId w:val="12"/>
  </w:num>
  <w:num w:numId="36" w16cid:durableId="1419643550">
    <w:abstractNumId w:val="61"/>
  </w:num>
  <w:num w:numId="37" w16cid:durableId="1015501045">
    <w:abstractNumId w:val="62"/>
  </w:num>
  <w:num w:numId="38" w16cid:durableId="1607346041">
    <w:abstractNumId w:val="27"/>
  </w:num>
  <w:num w:numId="39" w16cid:durableId="412895335">
    <w:abstractNumId w:val="55"/>
  </w:num>
  <w:num w:numId="40" w16cid:durableId="1572154685">
    <w:abstractNumId w:val="38"/>
  </w:num>
  <w:num w:numId="41" w16cid:durableId="477187838">
    <w:abstractNumId w:val="42"/>
  </w:num>
  <w:num w:numId="42" w16cid:durableId="1484353616">
    <w:abstractNumId w:val="2"/>
  </w:num>
  <w:num w:numId="43" w16cid:durableId="19363334">
    <w:abstractNumId w:val="3"/>
  </w:num>
  <w:num w:numId="44" w16cid:durableId="50468458">
    <w:abstractNumId w:val="0"/>
  </w:num>
  <w:num w:numId="45" w16cid:durableId="249854072">
    <w:abstractNumId w:val="1"/>
  </w:num>
  <w:num w:numId="46" w16cid:durableId="1428840784">
    <w:abstractNumId w:val="4"/>
  </w:num>
  <w:num w:numId="47" w16cid:durableId="77333469">
    <w:abstractNumId w:val="5"/>
  </w:num>
  <w:num w:numId="48" w16cid:durableId="1258438071">
    <w:abstractNumId w:val="18"/>
  </w:num>
  <w:num w:numId="49" w16cid:durableId="1714302718">
    <w:abstractNumId w:val="13"/>
  </w:num>
  <w:num w:numId="50" w16cid:durableId="301886395">
    <w:abstractNumId w:val="46"/>
  </w:num>
  <w:num w:numId="51" w16cid:durableId="1286230680">
    <w:abstractNumId w:val="48"/>
  </w:num>
  <w:num w:numId="52" w16cid:durableId="1550268223">
    <w:abstractNumId w:val="22"/>
  </w:num>
  <w:num w:numId="53" w16cid:durableId="606887513">
    <w:abstractNumId w:val="44"/>
  </w:num>
  <w:num w:numId="54" w16cid:durableId="580025738">
    <w:abstractNumId w:val="58"/>
  </w:num>
  <w:num w:numId="55" w16cid:durableId="1160583662">
    <w:abstractNumId w:val="60"/>
  </w:num>
  <w:num w:numId="56" w16cid:durableId="1373311411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35E"/>
    <w:rsid w:val="000007D7"/>
    <w:rsid w:val="00001FB7"/>
    <w:rsid w:val="000020D7"/>
    <w:rsid w:val="000043BA"/>
    <w:rsid w:val="00005F65"/>
    <w:rsid w:val="00006279"/>
    <w:rsid w:val="00013F4F"/>
    <w:rsid w:val="00014558"/>
    <w:rsid w:val="00014A22"/>
    <w:rsid w:val="00014C89"/>
    <w:rsid w:val="0001615F"/>
    <w:rsid w:val="00017016"/>
    <w:rsid w:val="000206CA"/>
    <w:rsid w:val="00021BDB"/>
    <w:rsid w:val="00021C60"/>
    <w:rsid w:val="00025AB7"/>
    <w:rsid w:val="00033A90"/>
    <w:rsid w:val="00033E69"/>
    <w:rsid w:val="00034CF8"/>
    <w:rsid w:val="00034D19"/>
    <w:rsid w:val="00040C55"/>
    <w:rsid w:val="00041AE0"/>
    <w:rsid w:val="00041AE6"/>
    <w:rsid w:val="00042216"/>
    <w:rsid w:val="0004406E"/>
    <w:rsid w:val="000468B4"/>
    <w:rsid w:val="00047281"/>
    <w:rsid w:val="00047BC0"/>
    <w:rsid w:val="00047C7A"/>
    <w:rsid w:val="00052BB0"/>
    <w:rsid w:val="00052BE3"/>
    <w:rsid w:val="00052FE4"/>
    <w:rsid w:val="0005388C"/>
    <w:rsid w:val="0005668F"/>
    <w:rsid w:val="000575DB"/>
    <w:rsid w:val="00057960"/>
    <w:rsid w:val="00060BAF"/>
    <w:rsid w:val="00060BB0"/>
    <w:rsid w:val="0006271E"/>
    <w:rsid w:val="00065204"/>
    <w:rsid w:val="00065E19"/>
    <w:rsid w:val="00070E62"/>
    <w:rsid w:val="00071309"/>
    <w:rsid w:val="0007154A"/>
    <w:rsid w:val="00071BA7"/>
    <w:rsid w:val="000722C1"/>
    <w:rsid w:val="00072B3F"/>
    <w:rsid w:val="0008260B"/>
    <w:rsid w:val="000834B9"/>
    <w:rsid w:val="0008354D"/>
    <w:rsid w:val="00085612"/>
    <w:rsid w:val="00085E45"/>
    <w:rsid w:val="00086A93"/>
    <w:rsid w:val="000907EE"/>
    <w:rsid w:val="000909DF"/>
    <w:rsid w:val="00090B99"/>
    <w:rsid w:val="000923F0"/>
    <w:rsid w:val="00092C6A"/>
    <w:rsid w:val="00094D6A"/>
    <w:rsid w:val="0009544F"/>
    <w:rsid w:val="00097568"/>
    <w:rsid w:val="00097E06"/>
    <w:rsid w:val="000A4825"/>
    <w:rsid w:val="000A54E3"/>
    <w:rsid w:val="000A72C5"/>
    <w:rsid w:val="000B0F99"/>
    <w:rsid w:val="000B13A3"/>
    <w:rsid w:val="000B1411"/>
    <w:rsid w:val="000B2424"/>
    <w:rsid w:val="000B2D51"/>
    <w:rsid w:val="000B54B0"/>
    <w:rsid w:val="000B56E6"/>
    <w:rsid w:val="000B5740"/>
    <w:rsid w:val="000B5D15"/>
    <w:rsid w:val="000B78D8"/>
    <w:rsid w:val="000C0899"/>
    <w:rsid w:val="000C50A8"/>
    <w:rsid w:val="000C518A"/>
    <w:rsid w:val="000C5B97"/>
    <w:rsid w:val="000C5FDC"/>
    <w:rsid w:val="000C6FEA"/>
    <w:rsid w:val="000D41BD"/>
    <w:rsid w:val="000D536D"/>
    <w:rsid w:val="000D6355"/>
    <w:rsid w:val="000D635D"/>
    <w:rsid w:val="000D6C43"/>
    <w:rsid w:val="000E20D3"/>
    <w:rsid w:val="000E5788"/>
    <w:rsid w:val="000E63FD"/>
    <w:rsid w:val="000E7137"/>
    <w:rsid w:val="000E7AAC"/>
    <w:rsid w:val="000F0080"/>
    <w:rsid w:val="000F08DD"/>
    <w:rsid w:val="000F12AB"/>
    <w:rsid w:val="000F2230"/>
    <w:rsid w:val="000F2975"/>
    <w:rsid w:val="000F4217"/>
    <w:rsid w:val="000F4CCA"/>
    <w:rsid w:val="000F5BE8"/>
    <w:rsid w:val="000F7132"/>
    <w:rsid w:val="000F7AEC"/>
    <w:rsid w:val="001006CB"/>
    <w:rsid w:val="0010197E"/>
    <w:rsid w:val="00101AE7"/>
    <w:rsid w:val="001032C0"/>
    <w:rsid w:val="001071AF"/>
    <w:rsid w:val="00111A7A"/>
    <w:rsid w:val="001121C7"/>
    <w:rsid w:val="00112DF4"/>
    <w:rsid w:val="001136A4"/>
    <w:rsid w:val="001146F8"/>
    <w:rsid w:val="00120649"/>
    <w:rsid w:val="0012469C"/>
    <w:rsid w:val="00126900"/>
    <w:rsid w:val="0012794B"/>
    <w:rsid w:val="00131274"/>
    <w:rsid w:val="00133512"/>
    <w:rsid w:val="0013511F"/>
    <w:rsid w:val="0013541B"/>
    <w:rsid w:val="00137618"/>
    <w:rsid w:val="001412F0"/>
    <w:rsid w:val="00141FF3"/>
    <w:rsid w:val="00142BA2"/>
    <w:rsid w:val="0014309E"/>
    <w:rsid w:val="00143AA3"/>
    <w:rsid w:val="001441B0"/>
    <w:rsid w:val="0015120C"/>
    <w:rsid w:val="001515D2"/>
    <w:rsid w:val="00153189"/>
    <w:rsid w:val="00153A14"/>
    <w:rsid w:val="00154233"/>
    <w:rsid w:val="001560DC"/>
    <w:rsid w:val="00156B1E"/>
    <w:rsid w:val="0015758F"/>
    <w:rsid w:val="00157A1A"/>
    <w:rsid w:val="00160499"/>
    <w:rsid w:val="00160A36"/>
    <w:rsid w:val="00161822"/>
    <w:rsid w:val="00161E93"/>
    <w:rsid w:val="0016209C"/>
    <w:rsid w:val="001631BA"/>
    <w:rsid w:val="0016327C"/>
    <w:rsid w:val="00164A77"/>
    <w:rsid w:val="00165292"/>
    <w:rsid w:val="001653BF"/>
    <w:rsid w:val="00165A54"/>
    <w:rsid w:val="001702B9"/>
    <w:rsid w:val="00170E86"/>
    <w:rsid w:val="0017435A"/>
    <w:rsid w:val="001745E5"/>
    <w:rsid w:val="00176529"/>
    <w:rsid w:val="0018091E"/>
    <w:rsid w:val="0018365F"/>
    <w:rsid w:val="001838C4"/>
    <w:rsid w:val="00186CE5"/>
    <w:rsid w:val="00186EA0"/>
    <w:rsid w:val="001909EE"/>
    <w:rsid w:val="00191E69"/>
    <w:rsid w:val="0019248C"/>
    <w:rsid w:val="00192A97"/>
    <w:rsid w:val="00193986"/>
    <w:rsid w:val="00194E78"/>
    <w:rsid w:val="00196211"/>
    <w:rsid w:val="0019711C"/>
    <w:rsid w:val="001971EA"/>
    <w:rsid w:val="00197BDC"/>
    <w:rsid w:val="001A083C"/>
    <w:rsid w:val="001A0FD3"/>
    <w:rsid w:val="001A2E0B"/>
    <w:rsid w:val="001A3049"/>
    <w:rsid w:val="001A30EE"/>
    <w:rsid w:val="001A46CE"/>
    <w:rsid w:val="001A60F5"/>
    <w:rsid w:val="001A7CCF"/>
    <w:rsid w:val="001B5A15"/>
    <w:rsid w:val="001B5F02"/>
    <w:rsid w:val="001B6569"/>
    <w:rsid w:val="001B6D04"/>
    <w:rsid w:val="001B7384"/>
    <w:rsid w:val="001C0D6C"/>
    <w:rsid w:val="001C0DEB"/>
    <w:rsid w:val="001C1707"/>
    <w:rsid w:val="001C4CD4"/>
    <w:rsid w:val="001C4EBA"/>
    <w:rsid w:val="001C5130"/>
    <w:rsid w:val="001C5DB6"/>
    <w:rsid w:val="001C6FA3"/>
    <w:rsid w:val="001D0A01"/>
    <w:rsid w:val="001D17F1"/>
    <w:rsid w:val="001D2F27"/>
    <w:rsid w:val="001D2F94"/>
    <w:rsid w:val="001D4577"/>
    <w:rsid w:val="001D4BD9"/>
    <w:rsid w:val="001D593C"/>
    <w:rsid w:val="001E03AC"/>
    <w:rsid w:val="001E0AF2"/>
    <w:rsid w:val="001E104F"/>
    <w:rsid w:val="001E19C2"/>
    <w:rsid w:val="001E1B75"/>
    <w:rsid w:val="001E2A34"/>
    <w:rsid w:val="001E4878"/>
    <w:rsid w:val="001E5B77"/>
    <w:rsid w:val="001E68F4"/>
    <w:rsid w:val="001F014E"/>
    <w:rsid w:val="001F120E"/>
    <w:rsid w:val="001F192C"/>
    <w:rsid w:val="001F25A6"/>
    <w:rsid w:val="001F47B8"/>
    <w:rsid w:val="001F7797"/>
    <w:rsid w:val="0020235F"/>
    <w:rsid w:val="002039BA"/>
    <w:rsid w:val="00203B4A"/>
    <w:rsid w:val="002045FA"/>
    <w:rsid w:val="0020705F"/>
    <w:rsid w:val="0021116E"/>
    <w:rsid w:val="00213D2F"/>
    <w:rsid w:val="00213F97"/>
    <w:rsid w:val="00214D9E"/>
    <w:rsid w:val="0021678D"/>
    <w:rsid w:val="0021705F"/>
    <w:rsid w:val="00217C7F"/>
    <w:rsid w:val="00217C8B"/>
    <w:rsid w:val="002215B2"/>
    <w:rsid w:val="0022180E"/>
    <w:rsid w:val="002221E2"/>
    <w:rsid w:val="0022388D"/>
    <w:rsid w:val="00224C9E"/>
    <w:rsid w:val="002316AF"/>
    <w:rsid w:val="002354B4"/>
    <w:rsid w:val="0023667D"/>
    <w:rsid w:val="00236AAA"/>
    <w:rsid w:val="00237AA7"/>
    <w:rsid w:val="00237B12"/>
    <w:rsid w:val="002447A8"/>
    <w:rsid w:val="00246067"/>
    <w:rsid w:val="00257A1B"/>
    <w:rsid w:val="002600F2"/>
    <w:rsid w:val="00260A98"/>
    <w:rsid w:val="002649BF"/>
    <w:rsid w:val="00264EF0"/>
    <w:rsid w:val="00264FE9"/>
    <w:rsid w:val="00266055"/>
    <w:rsid w:val="00266C69"/>
    <w:rsid w:val="002673EE"/>
    <w:rsid w:val="00267455"/>
    <w:rsid w:val="00270539"/>
    <w:rsid w:val="00272B74"/>
    <w:rsid w:val="002743F0"/>
    <w:rsid w:val="00275BB7"/>
    <w:rsid w:val="00277235"/>
    <w:rsid w:val="00277EBF"/>
    <w:rsid w:val="00277FD3"/>
    <w:rsid w:val="0028025A"/>
    <w:rsid w:val="00280C9E"/>
    <w:rsid w:val="00282FAA"/>
    <w:rsid w:val="0028479F"/>
    <w:rsid w:val="0028558C"/>
    <w:rsid w:val="002869AE"/>
    <w:rsid w:val="00287E69"/>
    <w:rsid w:val="00290C71"/>
    <w:rsid w:val="002940FD"/>
    <w:rsid w:val="00296E06"/>
    <w:rsid w:val="002A0E6B"/>
    <w:rsid w:val="002A130D"/>
    <w:rsid w:val="002A3347"/>
    <w:rsid w:val="002A397D"/>
    <w:rsid w:val="002A5F8B"/>
    <w:rsid w:val="002A707D"/>
    <w:rsid w:val="002B13CD"/>
    <w:rsid w:val="002B14FB"/>
    <w:rsid w:val="002B3E4E"/>
    <w:rsid w:val="002B5836"/>
    <w:rsid w:val="002B7493"/>
    <w:rsid w:val="002B7BB8"/>
    <w:rsid w:val="002C24CE"/>
    <w:rsid w:val="002C39EE"/>
    <w:rsid w:val="002C4921"/>
    <w:rsid w:val="002C7D16"/>
    <w:rsid w:val="002D2A15"/>
    <w:rsid w:val="002D4132"/>
    <w:rsid w:val="002D5F0B"/>
    <w:rsid w:val="002D60F5"/>
    <w:rsid w:val="002E0963"/>
    <w:rsid w:val="002E2CC0"/>
    <w:rsid w:val="002E5912"/>
    <w:rsid w:val="002E66CB"/>
    <w:rsid w:val="002F0A6C"/>
    <w:rsid w:val="002F0CDA"/>
    <w:rsid w:val="002F190B"/>
    <w:rsid w:val="002F26E8"/>
    <w:rsid w:val="002F5E96"/>
    <w:rsid w:val="0030008C"/>
    <w:rsid w:val="0030107C"/>
    <w:rsid w:val="00302846"/>
    <w:rsid w:val="00303DED"/>
    <w:rsid w:val="00305C82"/>
    <w:rsid w:val="00312814"/>
    <w:rsid w:val="0031568A"/>
    <w:rsid w:val="00316554"/>
    <w:rsid w:val="003168EF"/>
    <w:rsid w:val="003234DE"/>
    <w:rsid w:val="00324937"/>
    <w:rsid w:val="0032514A"/>
    <w:rsid w:val="00327BB1"/>
    <w:rsid w:val="003311F6"/>
    <w:rsid w:val="00331722"/>
    <w:rsid w:val="0033207A"/>
    <w:rsid w:val="00336A2A"/>
    <w:rsid w:val="00336FAE"/>
    <w:rsid w:val="00337DD7"/>
    <w:rsid w:val="003416AF"/>
    <w:rsid w:val="003416BD"/>
    <w:rsid w:val="0034698E"/>
    <w:rsid w:val="00350967"/>
    <w:rsid w:val="00351387"/>
    <w:rsid w:val="00351DF8"/>
    <w:rsid w:val="003523D9"/>
    <w:rsid w:val="00352EAA"/>
    <w:rsid w:val="00355630"/>
    <w:rsid w:val="00355FCB"/>
    <w:rsid w:val="00360A0C"/>
    <w:rsid w:val="0036386A"/>
    <w:rsid w:val="00370699"/>
    <w:rsid w:val="003716B7"/>
    <w:rsid w:val="00372A16"/>
    <w:rsid w:val="00372DF9"/>
    <w:rsid w:val="003743C5"/>
    <w:rsid w:val="00375D13"/>
    <w:rsid w:val="00381932"/>
    <w:rsid w:val="003824EC"/>
    <w:rsid w:val="003836DE"/>
    <w:rsid w:val="00386207"/>
    <w:rsid w:val="00387C8D"/>
    <w:rsid w:val="00391025"/>
    <w:rsid w:val="00391590"/>
    <w:rsid w:val="0039200D"/>
    <w:rsid w:val="003934C6"/>
    <w:rsid w:val="003A0A0F"/>
    <w:rsid w:val="003A60C9"/>
    <w:rsid w:val="003A718B"/>
    <w:rsid w:val="003A7553"/>
    <w:rsid w:val="003A7722"/>
    <w:rsid w:val="003B0365"/>
    <w:rsid w:val="003B2552"/>
    <w:rsid w:val="003B2865"/>
    <w:rsid w:val="003B68D5"/>
    <w:rsid w:val="003C1883"/>
    <w:rsid w:val="003C2A03"/>
    <w:rsid w:val="003C3BA1"/>
    <w:rsid w:val="003C424C"/>
    <w:rsid w:val="003C4A37"/>
    <w:rsid w:val="003C5FF9"/>
    <w:rsid w:val="003C6507"/>
    <w:rsid w:val="003D0425"/>
    <w:rsid w:val="003D2F76"/>
    <w:rsid w:val="003D6059"/>
    <w:rsid w:val="003E1283"/>
    <w:rsid w:val="003E1633"/>
    <w:rsid w:val="003E3A4F"/>
    <w:rsid w:val="003E3F44"/>
    <w:rsid w:val="003E46E6"/>
    <w:rsid w:val="003E4D49"/>
    <w:rsid w:val="003E5D35"/>
    <w:rsid w:val="003E748C"/>
    <w:rsid w:val="003F069A"/>
    <w:rsid w:val="003F09B6"/>
    <w:rsid w:val="003F3303"/>
    <w:rsid w:val="003F48FC"/>
    <w:rsid w:val="003F53B3"/>
    <w:rsid w:val="003F59D6"/>
    <w:rsid w:val="003F6BF4"/>
    <w:rsid w:val="003F76CD"/>
    <w:rsid w:val="003F7B26"/>
    <w:rsid w:val="004024A2"/>
    <w:rsid w:val="00402C28"/>
    <w:rsid w:val="004043FD"/>
    <w:rsid w:val="00404AE9"/>
    <w:rsid w:val="00410EFB"/>
    <w:rsid w:val="004138B7"/>
    <w:rsid w:val="0041590D"/>
    <w:rsid w:val="004170E9"/>
    <w:rsid w:val="0041792B"/>
    <w:rsid w:val="00420DDC"/>
    <w:rsid w:val="0042683E"/>
    <w:rsid w:val="0043067C"/>
    <w:rsid w:val="004320DC"/>
    <w:rsid w:val="00432AD4"/>
    <w:rsid w:val="00436271"/>
    <w:rsid w:val="00436BF1"/>
    <w:rsid w:val="0043788A"/>
    <w:rsid w:val="0044109A"/>
    <w:rsid w:val="0044176C"/>
    <w:rsid w:val="004418EA"/>
    <w:rsid w:val="00442217"/>
    <w:rsid w:val="00442BC2"/>
    <w:rsid w:val="0044426B"/>
    <w:rsid w:val="00445B85"/>
    <w:rsid w:val="00446C21"/>
    <w:rsid w:val="00454C83"/>
    <w:rsid w:val="00456A8F"/>
    <w:rsid w:val="00456F71"/>
    <w:rsid w:val="00457E96"/>
    <w:rsid w:val="00463BB3"/>
    <w:rsid w:val="00464A3F"/>
    <w:rsid w:val="00465E03"/>
    <w:rsid w:val="00467112"/>
    <w:rsid w:val="00470E6E"/>
    <w:rsid w:val="00471245"/>
    <w:rsid w:val="0047137E"/>
    <w:rsid w:val="004729C6"/>
    <w:rsid w:val="00472C97"/>
    <w:rsid w:val="00472D26"/>
    <w:rsid w:val="00477194"/>
    <w:rsid w:val="00477878"/>
    <w:rsid w:val="00480734"/>
    <w:rsid w:val="00480CBA"/>
    <w:rsid w:val="00481BB5"/>
    <w:rsid w:val="00484183"/>
    <w:rsid w:val="004850C6"/>
    <w:rsid w:val="00485A09"/>
    <w:rsid w:val="00485E8D"/>
    <w:rsid w:val="004911A2"/>
    <w:rsid w:val="0049273D"/>
    <w:rsid w:val="0049440E"/>
    <w:rsid w:val="00495542"/>
    <w:rsid w:val="00495F04"/>
    <w:rsid w:val="004A0BF5"/>
    <w:rsid w:val="004A1C37"/>
    <w:rsid w:val="004A3ABD"/>
    <w:rsid w:val="004B01CC"/>
    <w:rsid w:val="004B1CB1"/>
    <w:rsid w:val="004B4602"/>
    <w:rsid w:val="004B4EAC"/>
    <w:rsid w:val="004B51DE"/>
    <w:rsid w:val="004B55FE"/>
    <w:rsid w:val="004C408C"/>
    <w:rsid w:val="004C6745"/>
    <w:rsid w:val="004D0A4A"/>
    <w:rsid w:val="004D162C"/>
    <w:rsid w:val="004D384E"/>
    <w:rsid w:val="004D3B19"/>
    <w:rsid w:val="004D407A"/>
    <w:rsid w:val="004D5BBD"/>
    <w:rsid w:val="004D7956"/>
    <w:rsid w:val="004E07EE"/>
    <w:rsid w:val="004E227A"/>
    <w:rsid w:val="004E2387"/>
    <w:rsid w:val="004E2433"/>
    <w:rsid w:val="004E3BD0"/>
    <w:rsid w:val="004E52DC"/>
    <w:rsid w:val="004E53A9"/>
    <w:rsid w:val="004E6275"/>
    <w:rsid w:val="004E630C"/>
    <w:rsid w:val="004E672C"/>
    <w:rsid w:val="004E67F4"/>
    <w:rsid w:val="004F29E7"/>
    <w:rsid w:val="004F5A96"/>
    <w:rsid w:val="004F7679"/>
    <w:rsid w:val="005013B5"/>
    <w:rsid w:val="00504FB4"/>
    <w:rsid w:val="00507600"/>
    <w:rsid w:val="0051044B"/>
    <w:rsid w:val="00511138"/>
    <w:rsid w:val="005111FB"/>
    <w:rsid w:val="00511A49"/>
    <w:rsid w:val="00513656"/>
    <w:rsid w:val="00514BF1"/>
    <w:rsid w:val="0051783C"/>
    <w:rsid w:val="005208E7"/>
    <w:rsid w:val="00527FA4"/>
    <w:rsid w:val="00530228"/>
    <w:rsid w:val="00530383"/>
    <w:rsid w:val="00532307"/>
    <w:rsid w:val="0053230E"/>
    <w:rsid w:val="00532527"/>
    <w:rsid w:val="0053263D"/>
    <w:rsid w:val="005407D0"/>
    <w:rsid w:val="005420F4"/>
    <w:rsid w:val="0054413D"/>
    <w:rsid w:val="00544788"/>
    <w:rsid w:val="00544C6D"/>
    <w:rsid w:val="00544EE2"/>
    <w:rsid w:val="0054503E"/>
    <w:rsid w:val="00545F0C"/>
    <w:rsid w:val="00546518"/>
    <w:rsid w:val="005475BE"/>
    <w:rsid w:val="0055185E"/>
    <w:rsid w:val="005531D6"/>
    <w:rsid w:val="005535BE"/>
    <w:rsid w:val="00557D29"/>
    <w:rsid w:val="005607E6"/>
    <w:rsid w:val="0056092C"/>
    <w:rsid w:val="00562636"/>
    <w:rsid w:val="0056501D"/>
    <w:rsid w:val="0056531B"/>
    <w:rsid w:val="00565EA0"/>
    <w:rsid w:val="00566351"/>
    <w:rsid w:val="00571657"/>
    <w:rsid w:val="00576C18"/>
    <w:rsid w:val="00577495"/>
    <w:rsid w:val="005805E7"/>
    <w:rsid w:val="00582862"/>
    <w:rsid w:val="005865A9"/>
    <w:rsid w:val="0058674C"/>
    <w:rsid w:val="00586B58"/>
    <w:rsid w:val="00593299"/>
    <w:rsid w:val="005938C3"/>
    <w:rsid w:val="00594E78"/>
    <w:rsid w:val="00595596"/>
    <w:rsid w:val="005967F3"/>
    <w:rsid w:val="005979E4"/>
    <w:rsid w:val="005A154B"/>
    <w:rsid w:val="005A527F"/>
    <w:rsid w:val="005A63F4"/>
    <w:rsid w:val="005B0238"/>
    <w:rsid w:val="005B65B0"/>
    <w:rsid w:val="005B6886"/>
    <w:rsid w:val="005B6BC0"/>
    <w:rsid w:val="005C4DC3"/>
    <w:rsid w:val="005C648B"/>
    <w:rsid w:val="005C6AC0"/>
    <w:rsid w:val="005D148B"/>
    <w:rsid w:val="005D1B35"/>
    <w:rsid w:val="005D1B84"/>
    <w:rsid w:val="005D1FA2"/>
    <w:rsid w:val="005D58B5"/>
    <w:rsid w:val="005E1063"/>
    <w:rsid w:val="005E281A"/>
    <w:rsid w:val="005E3F33"/>
    <w:rsid w:val="005E4FE9"/>
    <w:rsid w:val="005E56D3"/>
    <w:rsid w:val="005E6F57"/>
    <w:rsid w:val="005F007A"/>
    <w:rsid w:val="005F06D8"/>
    <w:rsid w:val="005F2DFF"/>
    <w:rsid w:val="005F317D"/>
    <w:rsid w:val="005F32B8"/>
    <w:rsid w:val="005F348C"/>
    <w:rsid w:val="005F3F4A"/>
    <w:rsid w:val="005F59B4"/>
    <w:rsid w:val="005F6156"/>
    <w:rsid w:val="005F7409"/>
    <w:rsid w:val="006021B1"/>
    <w:rsid w:val="0060352E"/>
    <w:rsid w:val="00604A24"/>
    <w:rsid w:val="006059B5"/>
    <w:rsid w:val="006063A3"/>
    <w:rsid w:val="00606A04"/>
    <w:rsid w:val="006106B6"/>
    <w:rsid w:val="00612C6C"/>
    <w:rsid w:val="00613480"/>
    <w:rsid w:val="006175B9"/>
    <w:rsid w:val="006179EE"/>
    <w:rsid w:val="00617E98"/>
    <w:rsid w:val="00617F82"/>
    <w:rsid w:val="006200B9"/>
    <w:rsid w:val="00620A98"/>
    <w:rsid w:val="00620FDF"/>
    <w:rsid w:val="006215DC"/>
    <w:rsid w:val="00621FB4"/>
    <w:rsid w:val="006236FF"/>
    <w:rsid w:val="006239C4"/>
    <w:rsid w:val="0062488F"/>
    <w:rsid w:val="00636180"/>
    <w:rsid w:val="006361D8"/>
    <w:rsid w:val="00636D24"/>
    <w:rsid w:val="006478BE"/>
    <w:rsid w:val="00652348"/>
    <w:rsid w:val="00652799"/>
    <w:rsid w:val="00652E80"/>
    <w:rsid w:val="006534B0"/>
    <w:rsid w:val="006546BA"/>
    <w:rsid w:val="006558B2"/>
    <w:rsid w:val="006562E1"/>
    <w:rsid w:val="0066282C"/>
    <w:rsid w:val="006644D9"/>
    <w:rsid w:val="006670FA"/>
    <w:rsid w:val="00670FB4"/>
    <w:rsid w:val="0067242D"/>
    <w:rsid w:val="0067296E"/>
    <w:rsid w:val="006735CC"/>
    <w:rsid w:val="00673E27"/>
    <w:rsid w:val="006821C9"/>
    <w:rsid w:val="006837A0"/>
    <w:rsid w:val="0068443E"/>
    <w:rsid w:val="006857AE"/>
    <w:rsid w:val="0068585C"/>
    <w:rsid w:val="00691E6B"/>
    <w:rsid w:val="0069363E"/>
    <w:rsid w:val="00695D7F"/>
    <w:rsid w:val="00696983"/>
    <w:rsid w:val="006A0385"/>
    <w:rsid w:val="006A1AC3"/>
    <w:rsid w:val="006A22EB"/>
    <w:rsid w:val="006A252D"/>
    <w:rsid w:val="006A2CFC"/>
    <w:rsid w:val="006A4209"/>
    <w:rsid w:val="006A4B38"/>
    <w:rsid w:val="006A5694"/>
    <w:rsid w:val="006A60E1"/>
    <w:rsid w:val="006A6D3D"/>
    <w:rsid w:val="006B5917"/>
    <w:rsid w:val="006B70B8"/>
    <w:rsid w:val="006B7ED7"/>
    <w:rsid w:val="006C09F6"/>
    <w:rsid w:val="006C2894"/>
    <w:rsid w:val="006C4375"/>
    <w:rsid w:val="006C4B96"/>
    <w:rsid w:val="006D04AE"/>
    <w:rsid w:val="006D100C"/>
    <w:rsid w:val="006D19BC"/>
    <w:rsid w:val="006D37E4"/>
    <w:rsid w:val="006D4136"/>
    <w:rsid w:val="006D45E8"/>
    <w:rsid w:val="006D565E"/>
    <w:rsid w:val="006E2945"/>
    <w:rsid w:val="006E31D6"/>
    <w:rsid w:val="006E41B9"/>
    <w:rsid w:val="006E4297"/>
    <w:rsid w:val="006E42F8"/>
    <w:rsid w:val="006E47D0"/>
    <w:rsid w:val="006E4F72"/>
    <w:rsid w:val="006E6092"/>
    <w:rsid w:val="006E6431"/>
    <w:rsid w:val="006F0932"/>
    <w:rsid w:val="006F1AA8"/>
    <w:rsid w:val="006F326F"/>
    <w:rsid w:val="006F44C4"/>
    <w:rsid w:val="00700888"/>
    <w:rsid w:val="00700E2E"/>
    <w:rsid w:val="007026B5"/>
    <w:rsid w:val="00703EE2"/>
    <w:rsid w:val="00704D82"/>
    <w:rsid w:val="00705F2A"/>
    <w:rsid w:val="0070628C"/>
    <w:rsid w:val="007065DC"/>
    <w:rsid w:val="0072056A"/>
    <w:rsid w:val="00720B8D"/>
    <w:rsid w:val="007219AB"/>
    <w:rsid w:val="00721AE1"/>
    <w:rsid w:val="0072241D"/>
    <w:rsid w:val="00722C66"/>
    <w:rsid w:val="00723D7B"/>
    <w:rsid w:val="00725D2B"/>
    <w:rsid w:val="007262B1"/>
    <w:rsid w:val="00727844"/>
    <w:rsid w:val="00727B16"/>
    <w:rsid w:val="007313CD"/>
    <w:rsid w:val="00733152"/>
    <w:rsid w:val="00736FF0"/>
    <w:rsid w:val="00740471"/>
    <w:rsid w:val="00740D08"/>
    <w:rsid w:val="00741A2B"/>
    <w:rsid w:val="00746915"/>
    <w:rsid w:val="00746D71"/>
    <w:rsid w:val="00747F5B"/>
    <w:rsid w:val="00750743"/>
    <w:rsid w:val="00751C09"/>
    <w:rsid w:val="00753D2F"/>
    <w:rsid w:val="0075411E"/>
    <w:rsid w:val="00754153"/>
    <w:rsid w:val="00760600"/>
    <w:rsid w:val="00763AC7"/>
    <w:rsid w:val="00763AEC"/>
    <w:rsid w:val="00766AD5"/>
    <w:rsid w:val="00767246"/>
    <w:rsid w:val="0077261A"/>
    <w:rsid w:val="00774F2D"/>
    <w:rsid w:val="00774F88"/>
    <w:rsid w:val="0078135E"/>
    <w:rsid w:val="00782551"/>
    <w:rsid w:val="00790546"/>
    <w:rsid w:val="00791005"/>
    <w:rsid w:val="00796283"/>
    <w:rsid w:val="00797289"/>
    <w:rsid w:val="007A214C"/>
    <w:rsid w:val="007A2B2C"/>
    <w:rsid w:val="007A3861"/>
    <w:rsid w:val="007A430F"/>
    <w:rsid w:val="007A6FC5"/>
    <w:rsid w:val="007A7764"/>
    <w:rsid w:val="007B0388"/>
    <w:rsid w:val="007B0F92"/>
    <w:rsid w:val="007B1958"/>
    <w:rsid w:val="007B2F58"/>
    <w:rsid w:val="007B4B2E"/>
    <w:rsid w:val="007B7028"/>
    <w:rsid w:val="007C3CED"/>
    <w:rsid w:val="007C45CF"/>
    <w:rsid w:val="007C6A12"/>
    <w:rsid w:val="007D0305"/>
    <w:rsid w:val="007D0F3F"/>
    <w:rsid w:val="007D2718"/>
    <w:rsid w:val="007D579D"/>
    <w:rsid w:val="007E073E"/>
    <w:rsid w:val="007E24DC"/>
    <w:rsid w:val="007E2691"/>
    <w:rsid w:val="007E2DEB"/>
    <w:rsid w:val="007E5E92"/>
    <w:rsid w:val="007E6776"/>
    <w:rsid w:val="007F21DD"/>
    <w:rsid w:val="007F48E6"/>
    <w:rsid w:val="007F5737"/>
    <w:rsid w:val="007F5A4B"/>
    <w:rsid w:val="007F7E63"/>
    <w:rsid w:val="00802C44"/>
    <w:rsid w:val="0080331B"/>
    <w:rsid w:val="0080489D"/>
    <w:rsid w:val="00805934"/>
    <w:rsid w:val="00810D18"/>
    <w:rsid w:val="008124B6"/>
    <w:rsid w:val="008125D4"/>
    <w:rsid w:val="00812DDD"/>
    <w:rsid w:val="00812FEE"/>
    <w:rsid w:val="00813F28"/>
    <w:rsid w:val="0081425D"/>
    <w:rsid w:val="00815438"/>
    <w:rsid w:val="00815E40"/>
    <w:rsid w:val="00817576"/>
    <w:rsid w:val="00820CC3"/>
    <w:rsid w:val="008217CF"/>
    <w:rsid w:val="0082185F"/>
    <w:rsid w:val="008238BF"/>
    <w:rsid w:val="00824DC5"/>
    <w:rsid w:val="00825162"/>
    <w:rsid w:val="00825B57"/>
    <w:rsid w:val="00825DFA"/>
    <w:rsid w:val="00826A2A"/>
    <w:rsid w:val="0082759C"/>
    <w:rsid w:val="00830D71"/>
    <w:rsid w:val="00834ACD"/>
    <w:rsid w:val="008362AF"/>
    <w:rsid w:val="00837D1D"/>
    <w:rsid w:val="00840DF5"/>
    <w:rsid w:val="00840E88"/>
    <w:rsid w:val="008420F6"/>
    <w:rsid w:val="00842256"/>
    <w:rsid w:val="008439B6"/>
    <w:rsid w:val="00844145"/>
    <w:rsid w:val="0084729B"/>
    <w:rsid w:val="0085080D"/>
    <w:rsid w:val="0085193A"/>
    <w:rsid w:val="00851CA2"/>
    <w:rsid w:val="008522D4"/>
    <w:rsid w:val="0085392A"/>
    <w:rsid w:val="0085790E"/>
    <w:rsid w:val="00857E17"/>
    <w:rsid w:val="00857E59"/>
    <w:rsid w:val="008662A5"/>
    <w:rsid w:val="00867B5A"/>
    <w:rsid w:val="00867B9F"/>
    <w:rsid w:val="00870471"/>
    <w:rsid w:val="0087153F"/>
    <w:rsid w:val="00872443"/>
    <w:rsid w:val="00874A9C"/>
    <w:rsid w:val="00877203"/>
    <w:rsid w:val="00880247"/>
    <w:rsid w:val="0088209C"/>
    <w:rsid w:val="00882869"/>
    <w:rsid w:val="0088286D"/>
    <w:rsid w:val="00884A18"/>
    <w:rsid w:val="008879A8"/>
    <w:rsid w:val="00890D03"/>
    <w:rsid w:val="0089142E"/>
    <w:rsid w:val="00891494"/>
    <w:rsid w:val="008920FB"/>
    <w:rsid w:val="00897935"/>
    <w:rsid w:val="00897B38"/>
    <w:rsid w:val="008A1BA6"/>
    <w:rsid w:val="008A21FB"/>
    <w:rsid w:val="008A2294"/>
    <w:rsid w:val="008A2AED"/>
    <w:rsid w:val="008A4CD2"/>
    <w:rsid w:val="008A4DB1"/>
    <w:rsid w:val="008A5528"/>
    <w:rsid w:val="008A6D09"/>
    <w:rsid w:val="008B04B2"/>
    <w:rsid w:val="008B55E2"/>
    <w:rsid w:val="008B6EA4"/>
    <w:rsid w:val="008B7421"/>
    <w:rsid w:val="008C069A"/>
    <w:rsid w:val="008C1FC3"/>
    <w:rsid w:val="008C245C"/>
    <w:rsid w:val="008C318A"/>
    <w:rsid w:val="008C43C0"/>
    <w:rsid w:val="008C6C92"/>
    <w:rsid w:val="008C7E53"/>
    <w:rsid w:val="008D08B7"/>
    <w:rsid w:val="008D3FCC"/>
    <w:rsid w:val="008D7C3D"/>
    <w:rsid w:val="008E1F52"/>
    <w:rsid w:val="008E22D6"/>
    <w:rsid w:val="008E4C7D"/>
    <w:rsid w:val="008E52DB"/>
    <w:rsid w:val="008E5D71"/>
    <w:rsid w:val="008E6CC7"/>
    <w:rsid w:val="008E744A"/>
    <w:rsid w:val="008F0C12"/>
    <w:rsid w:val="008F1730"/>
    <w:rsid w:val="008F2AFA"/>
    <w:rsid w:val="008F390C"/>
    <w:rsid w:val="008F3BE5"/>
    <w:rsid w:val="008F50C5"/>
    <w:rsid w:val="008F6530"/>
    <w:rsid w:val="00900576"/>
    <w:rsid w:val="009009B5"/>
    <w:rsid w:val="00903505"/>
    <w:rsid w:val="00904902"/>
    <w:rsid w:val="00910C20"/>
    <w:rsid w:val="00911462"/>
    <w:rsid w:val="0091361A"/>
    <w:rsid w:val="009162F4"/>
    <w:rsid w:val="0091757B"/>
    <w:rsid w:val="0092222A"/>
    <w:rsid w:val="0092372F"/>
    <w:rsid w:val="00923D96"/>
    <w:rsid w:val="009259EC"/>
    <w:rsid w:val="00926947"/>
    <w:rsid w:val="0093176D"/>
    <w:rsid w:val="0093179E"/>
    <w:rsid w:val="00934848"/>
    <w:rsid w:val="0093598D"/>
    <w:rsid w:val="00935F67"/>
    <w:rsid w:val="00937B2E"/>
    <w:rsid w:val="009441F9"/>
    <w:rsid w:val="00944511"/>
    <w:rsid w:val="00945FAC"/>
    <w:rsid w:val="00946A37"/>
    <w:rsid w:val="0095204D"/>
    <w:rsid w:val="00953C32"/>
    <w:rsid w:val="00953F9A"/>
    <w:rsid w:val="00956FB3"/>
    <w:rsid w:val="00960433"/>
    <w:rsid w:val="009645FB"/>
    <w:rsid w:val="009656F4"/>
    <w:rsid w:val="0096605F"/>
    <w:rsid w:val="00967A7B"/>
    <w:rsid w:val="009708AC"/>
    <w:rsid w:val="00973E10"/>
    <w:rsid w:val="00975CF5"/>
    <w:rsid w:val="00976343"/>
    <w:rsid w:val="00976556"/>
    <w:rsid w:val="00977152"/>
    <w:rsid w:val="00980F52"/>
    <w:rsid w:val="009855E1"/>
    <w:rsid w:val="00985FF5"/>
    <w:rsid w:val="00990B5E"/>
    <w:rsid w:val="009910A4"/>
    <w:rsid w:val="009911AE"/>
    <w:rsid w:val="00993417"/>
    <w:rsid w:val="00995955"/>
    <w:rsid w:val="009A269D"/>
    <w:rsid w:val="009A3C2C"/>
    <w:rsid w:val="009A4AE7"/>
    <w:rsid w:val="009A60FA"/>
    <w:rsid w:val="009A63FE"/>
    <w:rsid w:val="009A6DE8"/>
    <w:rsid w:val="009B1655"/>
    <w:rsid w:val="009B18DA"/>
    <w:rsid w:val="009B33DD"/>
    <w:rsid w:val="009B4FC8"/>
    <w:rsid w:val="009B5053"/>
    <w:rsid w:val="009B55D9"/>
    <w:rsid w:val="009B5D22"/>
    <w:rsid w:val="009B5F83"/>
    <w:rsid w:val="009B680F"/>
    <w:rsid w:val="009B691B"/>
    <w:rsid w:val="009C154B"/>
    <w:rsid w:val="009C15AE"/>
    <w:rsid w:val="009C2F1C"/>
    <w:rsid w:val="009C33A8"/>
    <w:rsid w:val="009C3A87"/>
    <w:rsid w:val="009C49A9"/>
    <w:rsid w:val="009C4EBF"/>
    <w:rsid w:val="009C5523"/>
    <w:rsid w:val="009C674D"/>
    <w:rsid w:val="009C72F6"/>
    <w:rsid w:val="009D0659"/>
    <w:rsid w:val="009D0CA6"/>
    <w:rsid w:val="009D1B4D"/>
    <w:rsid w:val="009D319F"/>
    <w:rsid w:val="009D3860"/>
    <w:rsid w:val="009D4A80"/>
    <w:rsid w:val="009D780F"/>
    <w:rsid w:val="009E1833"/>
    <w:rsid w:val="009E19C8"/>
    <w:rsid w:val="009E226F"/>
    <w:rsid w:val="009E2835"/>
    <w:rsid w:val="009F01C5"/>
    <w:rsid w:val="009F0CB8"/>
    <w:rsid w:val="009F14F6"/>
    <w:rsid w:val="009F3088"/>
    <w:rsid w:val="009F6B96"/>
    <w:rsid w:val="00A010FC"/>
    <w:rsid w:val="00A0683B"/>
    <w:rsid w:val="00A06FA3"/>
    <w:rsid w:val="00A070AD"/>
    <w:rsid w:val="00A10CEA"/>
    <w:rsid w:val="00A11E9E"/>
    <w:rsid w:val="00A12BFA"/>
    <w:rsid w:val="00A1348E"/>
    <w:rsid w:val="00A17779"/>
    <w:rsid w:val="00A17F2D"/>
    <w:rsid w:val="00A22480"/>
    <w:rsid w:val="00A232E5"/>
    <w:rsid w:val="00A272B9"/>
    <w:rsid w:val="00A31898"/>
    <w:rsid w:val="00A34229"/>
    <w:rsid w:val="00A34288"/>
    <w:rsid w:val="00A35AF3"/>
    <w:rsid w:val="00A4182E"/>
    <w:rsid w:val="00A461D1"/>
    <w:rsid w:val="00A46F04"/>
    <w:rsid w:val="00A50119"/>
    <w:rsid w:val="00A5093F"/>
    <w:rsid w:val="00A50E02"/>
    <w:rsid w:val="00A5352C"/>
    <w:rsid w:val="00A54E7A"/>
    <w:rsid w:val="00A6193E"/>
    <w:rsid w:val="00A6241B"/>
    <w:rsid w:val="00A62B61"/>
    <w:rsid w:val="00A63AF2"/>
    <w:rsid w:val="00A63D88"/>
    <w:rsid w:val="00A70DD5"/>
    <w:rsid w:val="00A75248"/>
    <w:rsid w:val="00A7576F"/>
    <w:rsid w:val="00A83445"/>
    <w:rsid w:val="00A849BC"/>
    <w:rsid w:val="00A84ADA"/>
    <w:rsid w:val="00A85C4B"/>
    <w:rsid w:val="00A85F27"/>
    <w:rsid w:val="00A87AFB"/>
    <w:rsid w:val="00A90497"/>
    <w:rsid w:val="00A91157"/>
    <w:rsid w:val="00A928BB"/>
    <w:rsid w:val="00A92D5B"/>
    <w:rsid w:val="00A96F00"/>
    <w:rsid w:val="00AA49B5"/>
    <w:rsid w:val="00AA60C1"/>
    <w:rsid w:val="00AA7A7C"/>
    <w:rsid w:val="00AB056B"/>
    <w:rsid w:val="00AB2197"/>
    <w:rsid w:val="00AB258F"/>
    <w:rsid w:val="00AB2D2F"/>
    <w:rsid w:val="00AB4205"/>
    <w:rsid w:val="00AB7675"/>
    <w:rsid w:val="00AC0B29"/>
    <w:rsid w:val="00AC21F7"/>
    <w:rsid w:val="00AC221E"/>
    <w:rsid w:val="00AC4E6F"/>
    <w:rsid w:val="00AC4F62"/>
    <w:rsid w:val="00AC5AB4"/>
    <w:rsid w:val="00AC5C70"/>
    <w:rsid w:val="00AC6B9E"/>
    <w:rsid w:val="00AC7259"/>
    <w:rsid w:val="00AD165B"/>
    <w:rsid w:val="00AD20E9"/>
    <w:rsid w:val="00AD6F3D"/>
    <w:rsid w:val="00AE04F4"/>
    <w:rsid w:val="00AE1455"/>
    <w:rsid w:val="00AE1FB1"/>
    <w:rsid w:val="00AE2332"/>
    <w:rsid w:val="00AE2FBC"/>
    <w:rsid w:val="00AE3BF8"/>
    <w:rsid w:val="00AE488E"/>
    <w:rsid w:val="00AE57EC"/>
    <w:rsid w:val="00AE6A10"/>
    <w:rsid w:val="00AE6D23"/>
    <w:rsid w:val="00AE7AF4"/>
    <w:rsid w:val="00AF06AB"/>
    <w:rsid w:val="00AF135C"/>
    <w:rsid w:val="00AF2A85"/>
    <w:rsid w:val="00AF3CAC"/>
    <w:rsid w:val="00AF42D7"/>
    <w:rsid w:val="00AF5143"/>
    <w:rsid w:val="00AF7339"/>
    <w:rsid w:val="00B0114B"/>
    <w:rsid w:val="00B021A5"/>
    <w:rsid w:val="00B026FF"/>
    <w:rsid w:val="00B0531D"/>
    <w:rsid w:val="00B06E14"/>
    <w:rsid w:val="00B07255"/>
    <w:rsid w:val="00B074F7"/>
    <w:rsid w:val="00B10381"/>
    <w:rsid w:val="00B12165"/>
    <w:rsid w:val="00B12866"/>
    <w:rsid w:val="00B12EE7"/>
    <w:rsid w:val="00B13D03"/>
    <w:rsid w:val="00B15967"/>
    <w:rsid w:val="00B171A8"/>
    <w:rsid w:val="00B1753E"/>
    <w:rsid w:val="00B17826"/>
    <w:rsid w:val="00B205A5"/>
    <w:rsid w:val="00B20EF9"/>
    <w:rsid w:val="00B24F9D"/>
    <w:rsid w:val="00B25A09"/>
    <w:rsid w:val="00B264B9"/>
    <w:rsid w:val="00B30F55"/>
    <w:rsid w:val="00B315F8"/>
    <w:rsid w:val="00B31E78"/>
    <w:rsid w:val="00B32636"/>
    <w:rsid w:val="00B331C6"/>
    <w:rsid w:val="00B34A6C"/>
    <w:rsid w:val="00B34AAA"/>
    <w:rsid w:val="00B35248"/>
    <w:rsid w:val="00B375A3"/>
    <w:rsid w:val="00B3778A"/>
    <w:rsid w:val="00B40CCB"/>
    <w:rsid w:val="00B412F9"/>
    <w:rsid w:val="00B41B75"/>
    <w:rsid w:val="00B4322D"/>
    <w:rsid w:val="00B43998"/>
    <w:rsid w:val="00B466F3"/>
    <w:rsid w:val="00B4770E"/>
    <w:rsid w:val="00B51911"/>
    <w:rsid w:val="00B56105"/>
    <w:rsid w:val="00B56FA9"/>
    <w:rsid w:val="00B60BFE"/>
    <w:rsid w:val="00B60CE7"/>
    <w:rsid w:val="00B61DAA"/>
    <w:rsid w:val="00B63AE3"/>
    <w:rsid w:val="00B645F5"/>
    <w:rsid w:val="00B67EE1"/>
    <w:rsid w:val="00B71460"/>
    <w:rsid w:val="00B71BB8"/>
    <w:rsid w:val="00B71D70"/>
    <w:rsid w:val="00B72C03"/>
    <w:rsid w:val="00B74823"/>
    <w:rsid w:val="00B75D02"/>
    <w:rsid w:val="00B77093"/>
    <w:rsid w:val="00B77CF4"/>
    <w:rsid w:val="00B82611"/>
    <w:rsid w:val="00B83337"/>
    <w:rsid w:val="00B86B28"/>
    <w:rsid w:val="00B8772F"/>
    <w:rsid w:val="00B878F1"/>
    <w:rsid w:val="00B9626F"/>
    <w:rsid w:val="00BA06FD"/>
    <w:rsid w:val="00BA3665"/>
    <w:rsid w:val="00BA5604"/>
    <w:rsid w:val="00BA619C"/>
    <w:rsid w:val="00BA7E95"/>
    <w:rsid w:val="00BB1413"/>
    <w:rsid w:val="00BB1C97"/>
    <w:rsid w:val="00BB2340"/>
    <w:rsid w:val="00BB333C"/>
    <w:rsid w:val="00BB6175"/>
    <w:rsid w:val="00BB6DF3"/>
    <w:rsid w:val="00BB7476"/>
    <w:rsid w:val="00BC6F5F"/>
    <w:rsid w:val="00BC7233"/>
    <w:rsid w:val="00BC7F7E"/>
    <w:rsid w:val="00BD0D21"/>
    <w:rsid w:val="00BD1B9F"/>
    <w:rsid w:val="00BD5535"/>
    <w:rsid w:val="00BE0490"/>
    <w:rsid w:val="00BE1088"/>
    <w:rsid w:val="00BE1A1A"/>
    <w:rsid w:val="00BE31B6"/>
    <w:rsid w:val="00BF1C57"/>
    <w:rsid w:val="00BF766C"/>
    <w:rsid w:val="00C00352"/>
    <w:rsid w:val="00C008A9"/>
    <w:rsid w:val="00C01A38"/>
    <w:rsid w:val="00C041AA"/>
    <w:rsid w:val="00C04D76"/>
    <w:rsid w:val="00C07153"/>
    <w:rsid w:val="00C07A87"/>
    <w:rsid w:val="00C1178F"/>
    <w:rsid w:val="00C12187"/>
    <w:rsid w:val="00C149EB"/>
    <w:rsid w:val="00C15E89"/>
    <w:rsid w:val="00C16562"/>
    <w:rsid w:val="00C16751"/>
    <w:rsid w:val="00C169BF"/>
    <w:rsid w:val="00C1729A"/>
    <w:rsid w:val="00C17FEC"/>
    <w:rsid w:val="00C230F6"/>
    <w:rsid w:val="00C24594"/>
    <w:rsid w:val="00C27D1C"/>
    <w:rsid w:val="00C300ED"/>
    <w:rsid w:val="00C346E7"/>
    <w:rsid w:val="00C34F31"/>
    <w:rsid w:val="00C40C00"/>
    <w:rsid w:val="00C425BD"/>
    <w:rsid w:val="00C43E11"/>
    <w:rsid w:val="00C44857"/>
    <w:rsid w:val="00C46572"/>
    <w:rsid w:val="00C47385"/>
    <w:rsid w:val="00C50E2B"/>
    <w:rsid w:val="00C51F79"/>
    <w:rsid w:val="00C56A90"/>
    <w:rsid w:val="00C56AA3"/>
    <w:rsid w:val="00C57062"/>
    <w:rsid w:val="00C57541"/>
    <w:rsid w:val="00C57DB3"/>
    <w:rsid w:val="00C63C37"/>
    <w:rsid w:val="00C64A30"/>
    <w:rsid w:val="00C6597D"/>
    <w:rsid w:val="00C65BD2"/>
    <w:rsid w:val="00C672FD"/>
    <w:rsid w:val="00C70D78"/>
    <w:rsid w:val="00C71C75"/>
    <w:rsid w:val="00C73247"/>
    <w:rsid w:val="00C73459"/>
    <w:rsid w:val="00C76866"/>
    <w:rsid w:val="00C829A7"/>
    <w:rsid w:val="00C878EE"/>
    <w:rsid w:val="00C90120"/>
    <w:rsid w:val="00C91088"/>
    <w:rsid w:val="00C915B9"/>
    <w:rsid w:val="00C94572"/>
    <w:rsid w:val="00C94A07"/>
    <w:rsid w:val="00C94CE7"/>
    <w:rsid w:val="00C94FFF"/>
    <w:rsid w:val="00C96350"/>
    <w:rsid w:val="00C970CB"/>
    <w:rsid w:val="00CA0AA4"/>
    <w:rsid w:val="00CA3667"/>
    <w:rsid w:val="00CA49AF"/>
    <w:rsid w:val="00CA4DB9"/>
    <w:rsid w:val="00CA5D50"/>
    <w:rsid w:val="00CA7B9D"/>
    <w:rsid w:val="00CB120D"/>
    <w:rsid w:val="00CB1D92"/>
    <w:rsid w:val="00CB1E2B"/>
    <w:rsid w:val="00CB2463"/>
    <w:rsid w:val="00CB2AB7"/>
    <w:rsid w:val="00CB744F"/>
    <w:rsid w:val="00CC2D44"/>
    <w:rsid w:val="00CC31A9"/>
    <w:rsid w:val="00CC61F9"/>
    <w:rsid w:val="00CC69EF"/>
    <w:rsid w:val="00CC7540"/>
    <w:rsid w:val="00CD0CD2"/>
    <w:rsid w:val="00CD0E28"/>
    <w:rsid w:val="00CD1452"/>
    <w:rsid w:val="00CD2F35"/>
    <w:rsid w:val="00CD3BFC"/>
    <w:rsid w:val="00CD599C"/>
    <w:rsid w:val="00CD62BE"/>
    <w:rsid w:val="00CD6458"/>
    <w:rsid w:val="00CE0D3D"/>
    <w:rsid w:val="00CE4609"/>
    <w:rsid w:val="00CE4B1B"/>
    <w:rsid w:val="00CE619F"/>
    <w:rsid w:val="00CE77A6"/>
    <w:rsid w:val="00CF0E24"/>
    <w:rsid w:val="00CF1B3C"/>
    <w:rsid w:val="00CF202B"/>
    <w:rsid w:val="00CF252A"/>
    <w:rsid w:val="00CF357C"/>
    <w:rsid w:val="00CF3617"/>
    <w:rsid w:val="00CF526B"/>
    <w:rsid w:val="00CF62C9"/>
    <w:rsid w:val="00D00A3A"/>
    <w:rsid w:val="00D0172F"/>
    <w:rsid w:val="00D018AD"/>
    <w:rsid w:val="00D029CE"/>
    <w:rsid w:val="00D0375C"/>
    <w:rsid w:val="00D03A1A"/>
    <w:rsid w:val="00D07E02"/>
    <w:rsid w:val="00D107E4"/>
    <w:rsid w:val="00D1158F"/>
    <w:rsid w:val="00D11B4B"/>
    <w:rsid w:val="00D120B1"/>
    <w:rsid w:val="00D14095"/>
    <w:rsid w:val="00D158F3"/>
    <w:rsid w:val="00D16AF5"/>
    <w:rsid w:val="00D16E45"/>
    <w:rsid w:val="00D22499"/>
    <w:rsid w:val="00D249CA"/>
    <w:rsid w:val="00D256D1"/>
    <w:rsid w:val="00D30301"/>
    <w:rsid w:val="00D34D5B"/>
    <w:rsid w:val="00D34F14"/>
    <w:rsid w:val="00D356DE"/>
    <w:rsid w:val="00D3592C"/>
    <w:rsid w:val="00D36CE2"/>
    <w:rsid w:val="00D37115"/>
    <w:rsid w:val="00D40514"/>
    <w:rsid w:val="00D40BC0"/>
    <w:rsid w:val="00D43EDC"/>
    <w:rsid w:val="00D4477E"/>
    <w:rsid w:val="00D457ED"/>
    <w:rsid w:val="00D47F15"/>
    <w:rsid w:val="00D5078E"/>
    <w:rsid w:val="00D509B0"/>
    <w:rsid w:val="00D51BC1"/>
    <w:rsid w:val="00D542DE"/>
    <w:rsid w:val="00D5458E"/>
    <w:rsid w:val="00D55C91"/>
    <w:rsid w:val="00D56A24"/>
    <w:rsid w:val="00D613F1"/>
    <w:rsid w:val="00D624DB"/>
    <w:rsid w:val="00D63B63"/>
    <w:rsid w:val="00D723D6"/>
    <w:rsid w:val="00D7333F"/>
    <w:rsid w:val="00D75020"/>
    <w:rsid w:val="00D76F42"/>
    <w:rsid w:val="00D77874"/>
    <w:rsid w:val="00D82D46"/>
    <w:rsid w:val="00D87BA0"/>
    <w:rsid w:val="00D9281C"/>
    <w:rsid w:val="00D92E15"/>
    <w:rsid w:val="00D942B6"/>
    <w:rsid w:val="00D9494F"/>
    <w:rsid w:val="00D95113"/>
    <w:rsid w:val="00D97EF2"/>
    <w:rsid w:val="00DA2AD1"/>
    <w:rsid w:val="00DA3212"/>
    <w:rsid w:val="00DA34A9"/>
    <w:rsid w:val="00DA3727"/>
    <w:rsid w:val="00DA38BA"/>
    <w:rsid w:val="00DA3BAC"/>
    <w:rsid w:val="00DA57DB"/>
    <w:rsid w:val="00DA5B98"/>
    <w:rsid w:val="00DA62B1"/>
    <w:rsid w:val="00DB2432"/>
    <w:rsid w:val="00DB42D9"/>
    <w:rsid w:val="00DB63FA"/>
    <w:rsid w:val="00DC6B32"/>
    <w:rsid w:val="00DD2561"/>
    <w:rsid w:val="00DD26C9"/>
    <w:rsid w:val="00DD2862"/>
    <w:rsid w:val="00DD2A63"/>
    <w:rsid w:val="00DD470E"/>
    <w:rsid w:val="00DD4DEF"/>
    <w:rsid w:val="00DD4FE3"/>
    <w:rsid w:val="00DD5B97"/>
    <w:rsid w:val="00DD601F"/>
    <w:rsid w:val="00DE2C82"/>
    <w:rsid w:val="00DE3DAE"/>
    <w:rsid w:val="00DE483C"/>
    <w:rsid w:val="00DE6E86"/>
    <w:rsid w:val="00DF108E"/>
    <w:rsid w:val="00DF1D21"/>
    <w:rsid w:val="00DF2285"/>
    <w:rsid w:val="00DF3172"/>
    <w:rsid w:val="00DF3C32"/>
    <w:rsid w:val="00DF4917"/>
    <w:rsid w:val="00DF5D7A"/>
    <w:rsid w:val="00E0078E"/>
    <w:rsid w:val="00E018C5"/>
    <w:rsid w:val="00E023F7"/>
    <w:rsid w:val="00E0398C"/>
    <w:rsid w:val="00E06500"/>
    <w:rsid w:val="00E069C3"/>
    <w:rsid w:val="00E07632"/>
    <w:rsid w:val="00E1479C"/>
    <w:rsid w:val="00E15A70"/>
    <w:rsid w:val="00E1629A"/>
    <w:rsid w:val="00E211CF"/>
    <w:rsid w:val="00E229D1"/>
    <w:rsid w:val="00E248E8"/>
    <w:rsid w:val="00E24A18"/>
    <w:rsid w:val="00E24DA9"/>
    <w:rsid w:val="00E25A02"/>
    <w:rsid w:val="00E26046"/>
    <w:rsid w:val="00E27965"/>
    <w:rsid w:val="00E30F53"/>
    <w:rsid w:val="00E3296B"/>
    <w:rsid w:val="00E332A8"/>
    <w:rsid w:val="00E34CA2"/>
    <w:rsid w:val="00E35744"/>
    <w:rsid w:val="00E363D6"/>
    <w:rsid w:val="00E365ED"/>
    <w:rsid w:val="00E3690C"/>
    <w:rsid w:val="00E41D02"/>
    <w:rsid w:val="00E44FDE"/>
    <w:rsid w:val="00E5158A"/>
    <w:rsid w:val="00E55B24"/>
    <w:rsid w:val="00E5657F"/>
    <w:rsid w:val="00E57712"/>
    <w:rsid w:val="00E63E50"/>
    <w:rsid w:val="00E64583"/>
    <w:rsid w:val="00E64A4E"/>
    <w:rsid w:val="00E65113"/>
    <w:rsid w:val="00E66918"/>
    <w:rsid w:val="00E707D5"/>
    <w:rsid w:val="00E72114"/>
    <w:rsid w:val="00E72E14"/>
    <w:rsid w:val="00E737BC"/>
    <w:rsid w:val="00E75D2C"/>
    <w:rsid w:val="00E766DB"/>
    <w:rsid w:val="00E7706F"/>
    <w:rsid w:val="00E779EE"/>
    <w:rsid w:val="00E81690"/>
    <w:rsid w:val="00E83500"/>
    <w:rsid w:val="00E83C45"/>
    <w:rsid w:val="00E84634"/>
    <w:rsid w:val="00E87E0F"/>
    <w:rsid w:val="00E9192E"/>
    <w:rsid w:val="00E92B9F"/>
    <w:rsid w:val="00E931FE"/>
    <w:rsid w:val="00E9381E"/>
    <w:rsid w:val="00E95115"/>
    <w:rsid w:val="00E958C5"/>
    <w:rsid w:val="00E963A2"/>
    <w:rsid w:val="00E979B6"/>
    <w:rsid w:val="00EA0646"/>
    <w:rsid w:val="00EA0B18"/>
    <w:rsid w:val="00EA0B28"/>
    <w:rsid w:val="00EA3E4A"/>
    <w:rsid w:val="00EA49DA"/>
    <w:rsid w:val="00EA7EF8"/>
    <w:rsid w:val="00EB2C83"/>
    <w:rsid w:val="00EB3821"/>
    <w:rsid w:val="00EB3F05"/>
    <w:rsid w:val="00EB4305"/>
    <w:rsid w:val="00EB5649"/>
    <w:rsid w:val="00EB5938"/>
    <w:rsid w:val="00EB6BC8"/>
    <w:rsid w:val="00EB73AD"/>
    <w:rsid w:val="00EB7D87"/>
    <w:rsid w:val="00EC1417"/>
    <w:rsid w:val="00EC1A44"/>
    <w:rsid w:val="00EC2B0D"/>
    <w:rsid w:val="00EC33F3"/>
    <w:rsid w:val="00EC41E1"/>
    <w:rsid w:val="00EC46EA"/>
    <w:rsid w:val="00EC478E"/>
    <w:rsid w:val="00EC68A4"/>
    <w:rsid w:val="00EC6C28"/>
    <w:rsid w:val="00EC79B0"/>
    <w:rsid w:val="00ED032C"/>
    <w:rsid w:val="00ED1026"/>
    <w:rsid w:val="00ED4242"/>
    <w:rsid w:val="00ED463E"/>
    <w:rsid w:val="00ED4F99"/>
    <w:rsid w:val="00ED6113"/>
    <w:rsid w:val="00ED7D8F"/>
    <w:rsid w:val="00EE0308"/>
    <w:rsid w:val="00EE2701"/>
    <w:rsid w:val="00EE306E"/>
    <w:rsid w:val="00EE3FA8"/>
    <w:rsid w:val="00EF0270"/>
    <w:rsid w:val="00EF0601"/>
    <w:rsid w:val="00EF0778"/>
    <w:rsid w:val="00EF1A1E"/>
    <w:rsid w:val="00EF2307"/>
    <w:rsid w:val="00EF36ED"/>
    <w:rsid w:val="00EF43C6"/>
    <w:rsid w:val="00EF5A39"/>
    <w:rsid w:val="00F0007D"/>
    <w:rsid w:val="00F00D89"/>
    <w:rsid w:val="00F03061"/>
    <w:rsid w:val="00F050D4"/>
    <w:rsid w:val="00F060D7"/>
    <w:rsid w:val="00F0619C"/>
    <w:rsid w:val="00F10613"/>
    <w:rsid w:val="00F10D39"/>
    <w:rsid w:val="00F11883"/>
    <w:rsid w:val="00F13AA2"/>
    <w:rsid w:val="00F14A51"/>
    <w:rsid w:val="00F1686B"/>
    <w:rsid w:val="00F1707D"/>
    <w:rsid w:val="00F17B06"/>
    <w:rsid w:val="00F25364"/>
    <w:rsid w:val="00F25EDC"/>
    <w:rsid w:val="00F2610A"/>
    <w:rsid w:val="00F276D2"/>
    <w:rsid w:val="00F27CD9"/>
    <w:rsid w:val="00F31142"/>
    <w:rsid w:val="00F320BE"/>
    <w:rsid w:val="00F33DD7"/>
    <w:rsid w:val="00F350EF"/>
    <w:rsid w:val="00F3592B"/>
    <w:rsid w:val="00F416E5"/>
    <w:rsid w:val="00F43E31"/>
    <w:rsid w:val="00F44258"/>
    <w:rsid w:val="00F50332"/>
    <w:rsid w:val="00F50B3D"/>
    <w:rsid w:val="00F5139F"/>
    <w:rsid w:val="00F547AE"/>
    <w:rsid w:val="00F56399"/>
    <w:rsid w:val="00F56A0E"/>
    <w:rsid w:val="00F56DDC"/>
    <w:rsid w:val="00F62813"/>
    <w:rsid w:val="00F63CC6"/>
    <w:rsid w:val="00F64241"/>
    <w:rsid w:val="00F64E87"/>
    <w:rsid w:val="00F650D0"/>
    <w:rsid w:val="00F71A9E"/>
    <w:rsid w:val="00F72B36"/>
    <w:rsid w:val="00F76242"/>
    <w:rsid w:val="00F76CE1"/>
    <w:rsid w:val="00F806E7"/>
    <w:rsid w:val="00F81A5D"/>
    <w:rsid w:val="00F82522"/>
    <w:rsid w:val="00F82E82"/>
    <w:rsid w:val="00F83F8B"/>
    <w:rsid w:val="00F8477C"/>
    <w:rsid w:val="00F850FE"/>
    <w:rsid w:val="00F870B1"/>
    <w:rsid w:val="00F90558"/>
    <w:rsid w:val="00F91CC6"/>
    <w:rsid w:val="00F92A54"/>
    <w:rsid w:val="00F95270"/>
    <w:rsid w:val="00F97195"/>
    <w:rsid w:val="00FA0C90"/>
    <w:rsid w:val="00FA14DB"/>
    <w:rsid w:val="00FA1BC3"/>
    <w:rsid w:val="00FA1CD5"/>
    <w:rsid w:val="00FA1EFD"/>
    <w:rsid w:val="00FA2609"/>
    <w:rsid w:val="00FA3437"/>
    <w:rsid w:val="00FA3E10"/>
    <w:rsid w:val="00FA4289"/>
    <w:rsid w:val="00FA72E4"/>
    <w:rsid w:val="00FA7D46"/>
    <w:rsid w:val="00FB030A"/>
    <w:rsid w:val="00FB2C50"/>
    <w:rsid w:val="00FB3A8F"/>
    <w:rsid w:val="00FB4D78"/>
    <w:rsid w:val="00FB66A9"/>
    <w:rsid w:val="00FB6A42"/>
    <w:rsid w:val="00FB6C46"/>
    <w:rsid w:val="00FB6E8F"/>
    <w:rsid w:val="00FC0274"/>
    <w:rsid w:val="00FC0A12"/>
    <w:rsid w:val="00FC297D"/>
    <w:rsid w:val="00FC2DC5"/>
    <w:rsid w:val="00FC4140"/>
    <w:rsid w:val="00FC77A8"/>
    <w:rsid w:val="00FD012F"/>
    <w:rsid w:val="00FD3793"/>
    <w:rsid w:val="00FD47DF"/>
    <w:rsid w:val="00FD59DE"/>
    <w:rsid w:val="00FD690C"/>
    <w:rsid w:val="00FD697A"/>
    <w:rsid w:val="00FE15C0"/>
    <w:rsid w:val="00FE35CE"/>
    <w:rsid w:val="00FE5A7F"/>
    <w:rsid w:val="00FE6001"/>
    <w:rsid w:val="00FF1A84"/>
    <w:rsid w:val="00FF1F4B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E79E1"/>
  <w15:chartTrackingRefBased/>
  <w15:docId w15:val="{6267CCFD-DBC3-4A6D-9CFE-97797F754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44B"/>
    <w:pPr>
      <w:widowControl w:val="0"/>
      <w:suppressAutoHyphens/>
    </w:pPr>
    <w:rPr>
      <w:rFonts w:ascii="Times New Roman" w:eastAsia="Lucida Sans Unicode" w:hAnsi="Times New Roman"/>
      <w:kern w:val="1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8135E"/>
    <w:pPr>
      <w:keepNext/>
      <w:widowControl/>
      <w:numPr>
        <w:numId w:val="1"/>
      </w:numPr>
      <w:suppressAutoHyphens w:val="0"/>
      <w:outlineLvl w:val="0"/>
    </w:pPr>
    <w:rPr>
      <w:rFonts w:eastAsia="Times New Roman"/>
      <w:b/>
      <w:kern w:val="0"/>
      <w:sz w:val="28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78135E"/>
    <w:pPr>
      <w:keepNext/>
      <w:widowControl/>
      <w:numPr>
        <w:ilvl w:val="1"/>
        <w:numId w:val="1"/>
      </w:numPr>
      <w:suppressAutoHyphens w:val="0"/>
      <w:jc w:val="center"/>
      <w:outlineLvl w:val="1"/>
    </w:pPr>
    <w:rPr>
      <w:rFonts w:eastAsia="Times New Roman"/>
      <w:b/>
      <w:kern w:val="0"/>
      <w:sz w:val="22"/>
      <w:szCs w:val="20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8135E"/>
    <w:pPr>
      <w:keepNext/>
      <w:widowControl/>
      <w:numPr>
        <w:ilvl w:val="2"/>
        <w:numId w:val="1"/>
      </w:numPr>
      <w:suppressAutoHyphens w:val="0"/>
      <w:jc w:val="both"/>
      <w:outlineLvl w:val="2"/>
    </w:pPr>
    <w:rPr>
      <w:rFonts w:eastAsia="Times New Roman"/>
      <w:b/>
      <w:kern w:val="0"/>
      <w:sz w:val="22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78135E"/>
    <w:pPr>
      <w:keepNext/>
      <w:widowControl/>
      <w:numPr>
        <w:ilvl w:val="3"/>
        <w:numId w:val="1"/>
      </w:numPr>
      <w:suppressAutoHyphens w:val="0"/>
      <w:jc w:val="center"/>
      <w:outlineLvl w:val="3"/>
    </w:pPr>
    <w:rPr>
      <w:rFonts w:eastAsia="Times New Roman"/>
      <w:b/>
      <w:kern w:val="0"/>
      <w:sz w:val="22"/>
      <w:szCs w:val="20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78135E"/>
    <w:pPr>
      <w:keepNext/>
      <w:widowControl/>
      <w:numPr>
        <w:ilvl w:val="4"/>
        <w:numId w:val="1"/>
      </w:numPr>
      <w:tabs>
        <w:tab w:val="left" w:pos="480"/>
      </w:tabs>
      <w:suppressAutoHyphens w:val="0"/>
      <w:jc w:val="both"/>
      <w:outlineLvl w:val="4"/>
    </w:pPr>
    <w:rPr>
      <w:rFonts w:eastAsia="Times New Roman"/>
      <w:b/>
      <w:color w:val="000080"/>
      <w:kern w:val="0"/>
      <w:sz w:val="22"/>
      <w:szCs w:val="20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78135E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eastAsia="Times New Roman"/>
      <w:b/>
      <w:bCs/>
      <w:kern w:val="0"/>
      <w:sz w:val="22"/>
      <w:szCs w:val="22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8135E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eastAsia="Times New Roman"/>
      <w:kern w:val="0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8135E"/>
    <w:pPr>
      <w:keepNext/>
      <w:widowControl/>
      <w:numPr>
        <w:ilvl w:val="7"/>
        <w:numId w:val="1"/>
      </w:numPr>
      <w:suppressAutoHyphens w:val="0"/>
      <w:outlineLvl w:val="7"/>
    </w:pPr>
    <w:rPr>
      <w:rFonts w:eastAsia="Times New Roman"/>
      <w:kern w:val="0"/>
      <w:sz w:val="28"/>
      <w:szCs w:val="20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78135E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ascii="Arial" w:eastAsia="Times New Roman" w:hAnsi="Arial"/>
      <w:kern w:val="0"/>
      <w:sz w:val="22"/>
      <w:szCs w:val="22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8135E"/>
    <w:rPr>
      <w:rFonts w:ascii="Times New Roman" w:eastAsia="Times New Roman" w:hAnsi="Times New Roman"/>
      <w:b/>
      <w:sz w:val="28"/>
      <w:lang w:val="x-none" w:eastAsia="en-US"/>
    </w:rPr>
  </w:style>
  <w:style w:type="character" w:customStyle="1" w:styleId="Nagwek2Znak">
    <w:name w:val="Nagłówek 2 Znak"/>
    <w:link w:val="Nagwek2"/>
    <w:rsid w:val="0078135E"/>
    <w:rPr>
      <w:rFonts w:ascii="Times New Roman" w:eastAsia="Times New Roman" w:hAnsi="Times New Roman"/>
      <w:b/>
      <w:sz w:val="22"/>
      <w:lang w:val="x-none" w:eastAsia="en-US"/>
    </w:rPr>
  </w:style>
  <w:style w:type="character" w:customStyle="1" w:styleId="Nagwek3Znak">
    <w:name w:val="Nagłówek 3 Znak"/>
    <w:link w:val="Nagwek3"/>
    <w:uiPriority w:val="9"/>
    <w:rsid w:val="0078135E"/>
    <w:rPr>
      <w:rFonts w:ascii="Times New Roman" w:eastAsia="Times New Roman" w:hAnsi="Times New Roman"/>
      <w:b/>
      <w:sz w:val="22"/>
      <w:lang w:val="x-none" w:eastAsia="en-US"/>
    </w:rPr>
  </w:style>
  <w:style w:type="character" w:customStyle="1" w:styleId="Nagwek4Znak">
    <w:name w:val="Nagłówek 4 Znak"/>
    <w:link w:val="Nagwek4"/>
    <w:rsid w:val="0078135E"/>
    <w:rPr>
      <w:rFonts w:ascii="Times New Roman" w:eastAsia="Times New Roman" w:hAnsi="Times New Roman"/>
      <w:b/>
      <w:sz w:val="22"/>
      <w:lang w:val="x-none" w:eastAsia="en-US"/>
    </w:rPr>
  </w:style>
  <w:style w:type="character" w:customStyle="1" w:styleId="Nagwek5Znak">
    <w:name w:val="Nagłówek 5 Znak"/>
    <w:link w:val="Nagwek5"/>
    <w:rsid w:val="0078135E"/>
    <w:rPr>
      <w:rFonts w:ascii="Times New Roman" w:eastAsia="Times New Roman" w:hAnsi="Times New Roman"/>
      <w:b/>
      <w:color w:val="000080"/>
      <w:sz w:val="22"/>
      <w:lang w:val="x-none" w:eastAsia="en-US"/>
    </w:rPr>
  </w:style>
  <w:style w:type="character" w:customStyle="1" w:styleId="Nagwek6Znak">
    <w:name w:val="Nagłówek 6 Znak"/>
    <w:link w:val="Nagwek6"/>
    <w:rsid w:val="0078135E"/>
    <w:rPr>
      <w:rFonts w:ascii="Times New Roman" w:eastAsia="Times New Roman" w:hAnsi="Times New Roman"/>
      <w:b/>
      <w:bCs/>
      <w:sz w:val="22"/>
      <w:szCs w:val="22"/>
      <w:lang w:val="en-GB" w:eastAsia="en-US"/>
    </w:rPr>
  </w:style>
  <w:style w:type="character" w:customStyle="1" w:styleId="Nagwek7Znak">
    <w:name w:val="Nagłówek 7 Znak"/>
    <w:link w:val="Nagwek7"/>
    <w:rsid w:val="0078135E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Nagwek8Znak">
    <w:name w:val="Nagłówek 8 Znak"/>
    <w:link w:val="Nagwek8"/>
    <w:rsid w:val="0078135E"/>
    <w:rPr>
      <w:rFonts w:ascii="Times New Roman" w:eastAsia="Times New Roman" w:hAnsi="Times New Roman"/>
      <w:sz w:val="28"/>
      <w:u w:val="single"/>
      <w:lang w:val="x-none" w:eastAsia="en-US"/>
    </w:rPr>
  </w:style>
  <w:style w:type="character" w:customStyle="1" w:styleId="Nagwek9Znak">
    <w:name w:val="Nagłówek 9 Znak"/>
    <w:link w:val="Nagwek9"/>
    <w:rsid w:val="0078135E"/>
    <w:rPr>
      <w:rFonts w:ascii="Arial" w:eastAsia="Times New Roman" w:hAnsi="Arial"/>
      <w:sz w:val="22"/>
      <w:szCs w:val="22"/>
      <w:lang w:val="en-GB" w:eastAsia="en-US"/>
    </w:rPr>
  </w:style>
  <w:style w:type="character" w:customStyle="1" w:styleId="Domylnaczcionkaakapitu1">
    <w:name w:val="Domyślna czcionka akapitu1"/>
    <w:rsid w:val="0078135E"/>
  </w:style>
  <w:style w:type="character" w:customStyle="1" w:styleId="WW8Num3z0">
    <w:name w:val="WW8Num3z0"/>
    <w:rsid w:val="0078135E"/>
    <w:rPr>
      <w:rFonts w:ascii="Symbol" w:hAnsi="Symbol"/>
    </w:rPr>
  </w:style>
  <w:style w:type="character" w:customStyle="1" w:styleId="WW8Num3z1">
    <w:name w:val="WW8Num3z1"/>
    <w:rsid w:val="0078135E"/>
    <w:rPr>
      <w:rFonts w:ascii="Courier New" w:hAnsi="Courier New" w:cs="Courier New"/>
    </w:rPr>
  </w:style>
  <w:style w:type="character" w:customStyle="1" w:styleId="WW8Num3z2">
    <w:name w:val="WW8Num3z2"/>
    <w:rsid w:val="0078135E"/>
    <w:rPr>
      <w:rFonts w:ascii="Wingdings" w:hAnsi="Wingdings"/>
    </w:rPr>
  </w:style>
  <w:style w:type="paragraph" w:customStyle="1" w:styleId="Heading">
    <w:name w:val="Heading"/>
    <w:basedOn w:val="Normalny"/>
    <w:next w:val="Tekstpodstawowy"/>
    <w:rsid w:val="0078135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78135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78135E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Legenda1">
    <w:name w:val="Legenda1"/>
    <w:basedOn w:val="Normalny"/>
    <w:rsid w:val="0078135E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ny"/>
    <w:rsid w:val="0078135E"/>
    <w:pPr>
      <w:suppressLineNumbers/>
    </w:pPr>
    <w:rPr>
      <w:rFonts w:cs="Tahoma"/>
    </w:rPr>
  </w:style>
  <w:style w:type="paragraph" w:customStyle="1" w:styleId="WW-Default">
    <w:name w:val="WW-Default"/>
    <w:rsid w:val="0078135E"/>
    <w:pPr>
      <w:suppressAutoHyphens/>
      <w:autoSpaceDE w:val="0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78135E"/>
    <w:rPr>
      <w:rFonts w:ascii="Arial" w:hAnsi="Arial"/>
      <w:szCs w:val="20"/>
    </w:rPr>
  </w:style>
  <w:style w:type="paragraph" w:styleId="Nagwek">
    <w:name w:val="header"/>
    <w:basedOn w:val="Normalny"/>
    <w:link w:val="NagwekZnak"/>
    <w:uiPriority w:val="99"/>
    <w:rsid w:val="007813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8135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13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8135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kapitzlist">
    <w:name w:val="List Paragraph"/>
    <w:aliases w:val="L1,Numerowanie,Akapit z listą5,List Paragraph,maz_wyliczenie,opis dzialania,K-P_odwolanie,A_wyliczenie,Akapit z listą 1,wypunktowanie,Akapit z listą BS,Kolorowa lista — akcent 11,CW_Lista,Signature,Wypunktowanie,T_SZ_List Paragraph"/>
    <w:basedOn w:val="Normalny"/>
    <w:link w:val="AkapitzlistZnak"/>
    <w:uiPriority w:val="34"/>
    <w:qFormat/>
    <w:rsid w:val="0078135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val="x-none"/>
    </w:rPr>
  </w:style>
  <w:style w:type="paragraph" w:customStyle="1" w:styleId="ZnakZnak1">
    <w:name w:val="Znak Znak1"/>
    <w:basedOn w:val="Normalny"/>
    <w:rsid w:val="0078135E"/>
    <w:pPr>
      <w:widowControl/>
      <w:suppressAutoHyphens w:val="0"/>
    </w:pPr>
    <w:rPr>
      <w:rFonts w:ascii="Arial" w:eastAsia="Times New Roman" w:hAnsi="Arial" w:cs="Arial"/>
      <w:kern w:val="0"/>
      <w:lang w:eastAsia="pl-PL"/>
    </w:rPr>
  </w:style>
  <w:style w:type="paragraph" w:customStyle="1" w:styleId="Default">
    <w:name w:val="Default"/>
    <w:rsid w:val="007813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78135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8135E"/>
    <w:pPr>
      <w:spacing w:after="120" w:line="480" w:lineRule="auto"/>
    </w:pPr>
    <w:rPr>
      <w:lang w:val="x-none" w:eastAsia="x-none"/>
    </w:rPr>
  </w:style>
  <w:style w:type="paragraph" w:customStyle="1" w:styleId="WW-Tekstpodstawowywcity3">
    <w:name w:val="WW-Tekst podstawowy wcięty 3"/>
    <w:basedOn w:val="Normalny"/>
    <w:rsid w:val="0078135E"/>
    <w:pPr>
      <w:widowControl/>
      <w:ind w:left="426"/>
      <w:jc w:val="both"/>
    </w:pPr>
    <w:rPr>
      <w:rFonts w:ascii="Arial" w:eastAsia="Times New Roman" w:hAnsi="Arial" w:cs="Arial"/>
      <w:kern w:val="0"/>
      <w:sz w:val="20"/>
      <w:szCs w:val="20"/>
      <w:lang w:eastAsia="ar-SA"/>
    </w:rPr>
  </w:style>
  <w:style w:type="character" w:customStyle="1" w:styleId="nazwa">
    <w:name w:val="nazwa"/>
    <w:basedOn w:val="Domylnaczcionkaakapitu"/>
    <w:rsid w:val="0078135E"/>
  </w:style>
  <w:style w:type="character" w:customStyle="1" w:styleId="shl">
    <w:name w:val="shl"/>
    <w:basedOn w:val="Domylnaczcionkaakapitu"/>
    <w:rsid w:val="0078135E"/>
  </w:style>
  <w:style w:type="paragraph" w:styleId="Lista2">
    <w:name w:val="List 2"/>
    <w:basedOn w:val="Normalny"/>
    <w:uiPriority w:val="99"/>
    <w:unhideWhenUsed/>
    <w:rsid w:val="0078135E"/>
    <w:pPr>
      <w:ind w:left="566" w:hanging="283"/>
      <w:contextualSpacing/>
    </w:pPr>
  </w:style>
  <w:style w:type="character" w:styleId="Pogrubienie">
    <w:name w:val="Strong"/>
    <w:uiPriority w:val="22"/>
    <w:qFormat/>
    <w:rsid w:val="0078135E"/>
    <w:rPr>
      <w:b/>
      <w:bCs/>
    </w:rPr>
  </w:style>
  <w:style w:type="paragraph" w:styleId="Lista-kontynuacja">
    <w:name w:val="List Continue"/>
    <w:basedOn w:val="Normalny"/>
    <w:uiPriority w:val="99"/>
    <w:unhideWhenUsed/>
    <w:rsid w:val="0078135E"/>
    <w:pPr>
      <w:spacing w:after="120"/>
      <w:ind w:left="283"/>
      <w:contextualSpacing/>
    </w:pPr>
  </w:style>
  <w:style w:type="paragraph" w:styleId="Tekstkomentarza">
    <w:name w:val="annotation text"/>
    <w:basedOn w:val="Normalny"/>
    <w:link w:val="TekstkomentarzaZnak"/>
    <w:semiHidden/>
    <w:rsid w:val="0078135E"/>
    <w:pPr>
      <w:widowControl/>
      <w:suppressAutoHyphens w:val="0"/>
    </w:pPr>
    <w:rPr>
      <w:rFonts w:ascii="Arial" w:eastAsia="Times New Roman" w:hAnsi="Arial"/>
      <w:kern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78135E"/>
    <w:rPr>
      <w:rFonts w:ascii="Arial" w:eastAsia="Times New Roman" w:hAnsi="Arial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8135E"/>
    <w:pPr>
      <w:widowControl/>
      <w:suppressAutoHyphens w:val="0"/>
      <w:jc w:val="center"/>
    </w:pPr>
    <w:rPr>
      <w:rFonts w:eastAsia="Times New Roman"/>
      <w:b/>
      <w:bCs/>
      <w:kern w:val="0"/>
      <w:lang w:val="x-none" w:eastAsia="x-none"/>
    </w:rPr>
  </w:style>
  <w:style w:type="character" w:customStyle="1" w:styleId="TytuZnak">
    <w:name w:val="Tytuł Znak"/>
    <w:link w:val="Tytu"/>
    <w:rsid w:val="0078135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podstawowy21">
    <w:name w:val="Tekst podstawowy 21"/>
    <w:basedOn w:val="Normalny"/>
    <w:rsid w:val="0078135E"/>
    <w:pPr>
      <w:widowControl/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kern w:val="0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8135E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78135E"/>
    <w:rPr>
      <w:rFonts w:ascii="Times New Roman" w:eastAsia="Lucida Sans Unicode" w:hAnsi="Times New Roman" w:cs="Times New Roman"/>
      <w:kern w:val="1"/>
      <w:sz w:val="16"/>
      <w:szCs w:val="16"/>
    </w:rPr>
  </w:style>
  <w:style w:type="paragraph" w:customStyle="1" w:styleId="Podpis1">
    <w:name w:val="Podpis1"/>
    <w:basedOn w:val="Normalny"/>
    <w:rsid w:val="0078135E"/>
    <w:pPr>
      <w:widowControl/>
      <w:suppressLineNumbers/>
      <w:autoSpaceDE w:val="0"/>
      <w:spacing w:before="120" w:after="120"/>
    </w:pPr>
    <w:rPr>
      <w:rFonts w:eastAsia="Times New Roman" w:cs="Tahoma"/>
      <w:i/>
      <w:iCs/>
      <w:kern w:val="0"/>
      <w:lang w:eastAsia="ar-SA"/>
    </w:rPr>
  </w:style>
  <w:style w:type="paragraph" w:styleId="NormalnyWeb">
    <w:name w:val="Normal (Web)"/>
    <w:basedOn w:val="Normalny"/>
    <w:link w:val="NormalnyWebZnak"/>
    <w:uiPriority w:val="99"/>
    <w:rsid w:val="0078135E"/>
    <w:pPr>
      <w:widowControl/>
      <w:suppressAutoHyphens w:val="0"/>
      <w:spacing w:before="100" w:beforeAutospacing="1" w:after="119"/>
    </w:pPr>
    <w:rPr>
      <w:rFonts w:eastAsia="Times New Roman"/>
      <w:kern w:val="0"/>
      <w:lang w:val="x-none" w:eastAsia="x-none"/>
    </w:rPr>
  </w:style>
  <w:style w:type="character" w:customStyle="1" w:styleId="tab-details-body">
    <w:name w:val="tab-details-body"/>
    <w:basedOn w:val="Domylnaczcionkaakapitu"/>
    <w:rsid w:val="0078135E"/>
  </w:style>
  <w:style w:type="character" w:customStyle="1" w:styleId="TekstdymkaZnak">
    <w:name w:val="Tekst dymka Znak"/>
    <w:link w:val="Tekstdymka"/>
    <w:uiPriority w:val="99"/>
    <w:semiHidden/>
    <w:rsid w:val="0078135E"/>
    <w:rPr>
      <w:rFonts w:ascii="Tahoma" w:eastAsia="Lucida Sans Unicode" w:hAnsi="Tahoma" w:cs="Times New Roman"/>
      <w:kern w:val="1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35E"/>
    <w:rPr>
      <w:rFonts w:ascii="Tahoma" w:hAnsi="Tahoma"/>
      <w:sz w:val="16"/>
      <w:szCs w:val="16"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78135E"/>
    <w:rPr>
      <w:rFonts w:ascii="Times New Roman" w:eastAsia="Lucida Sans Unicode" w:hAnsi="Times New Roman" w:cs="Times New Roman"/>
      <w:b/>
      <w:bCs/>
      <w:kern w:val="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135E"/>
    <w:pPr>
      <w:widowControl w:val="0"/>
      <w:suppressAutoHyphens/>
    </w:pPr>
    <w:rPr>
      <w:rFonts w:ascii="Times New Roman" w:eastAsia="Lucida Sans Unicode" w:hAnsi="Times New Roman"/>
      <w:b/>
      <w:bCs/>
      <w:kern w:val="1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35E"/>
    <w:rPr>
      <w:rFonts w:ascii="Times New Roman" w:eastAsia="Lucida Sans Unicode" w:hAnsi="Times New Roman" w:cs="Times New Roman"/>
      <w:kern w:val="1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35E"/>
    <w:rPr>
      <w:sz w:val="20"/>
      <w:szCs w:val="20"/>
      <w:lang w:val="x-none" w:eastAsia="x-none"/>
    </w:rPr>
  </w:style>
  <w:style w:type="paragraph" w:customStyle="1" w:styleId="Tekstpodstawowy22">
    <w:name w:val="Tekst podstawowy 22"/>
    <w:basedOn w:val="Normalny"/>
    <w:rsid w:val="0078135E"/>
    <w:pPr>
      <w:widowControl/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kern w:val="0"/>
      <w:sz w:val="28"/>
      <w:szCs w:val="20"/>
      <w:lang w:eastAsia="pl-PL"/>
    </w:rPr>
  </w:style>
  <w:style w:type="character" w:customStyle="1" w:styleId="Teksttreci11">
    <w:name w:val="Tekst treści (11)"/>
    <w:link w:val="Teksttreci111"/>
    <w:uiPriority w:val="99"/>
    <w:rsid w:val="0078135E"/>
    <w:rPr>
      <w:rFonts w:cs="Calibri"/>
      <w:shd w:val="clear" w:color="auto" w:fill="FFFFFF"/>
    </w:rPr>
  </w:style>
  <w:style w:type="paragraph" w:customStyle="1" w:styleId="Teksttreci111">
    <w:name w:val="Tekst treści (11)1"/>
    <w:basedOn w:val="Normalny"/>
    <w:link w:val="Teksttreci11"/>
    <w:uiPriority w:val="99"/>
    <w:rsid w:val="0078135E"/>
    <w:pPr>
      <w:widowControl/>
      <w:shd w:val="clear" w:color="auto" w:fill="FFFFFF"/>
      <w:suppressAutoHyphens w:val="0"/>
      <w:spacing w:before="240" w:after="360" w:line="240" w:lineRule="atLeast"/>
    </w:pPr>
    <w:rPr>
      <w:rFonts w:ascii="Calibri" w:eastAsia="Calibri" w:hAnsi="Calibri"/>
      <w:kern w:val="0"/>
      <w:sz w:val="20"/>
      <w:szCs w:val="20"/>
      <w:lang w:val="x-none" w:eastAsia="x-none"/>
    </w:rPr>
  </w:style>
  <w:style w:type="character" w:styleId="Hipercze">
    <w:name w:val="Hyperlink"/>
    <w:unhideWhenUsed/>
    <w:rsid w:val="00C15E89"/>
    <w:rPr>
      <w:color w:val="0000FF"/>
      <w:u w:val="single"/>
    </w:rPr>
  </w:style>
  <w:style w:type="table" w:styleId="Tabela-Siatka">
    <w:name w:val="Table Grid"/>
    <w:basedOn w:val="Standardowy"/>
    <w:uiPriority w:val="39"/>
    <w:rsid w:val="00ED4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8558C"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355630"/>
    <w:rPr>
      <w:vertAlign w:val="superscript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wypunktowanie Znak,Akapit z listą BS Znak,CW_Lista Znak"/>
    <w:link w:val="Akapitzlist"/>
    <w:uiPriority w:val="34"/>
    <w:qFormat/>
    <w:rsid w:val="009B691B"/>
    <w:rPr>
      <w:sz w:val="22"/>
      <w:szCs w:val="22"/>
      <w:lang w:eastAsia="en-US"/>
    </w:rPr>
  </w:style>
  <w:style w:type="paragraph" w:customStyle="1" w:styleId="Nagwekstrony">
    <w:name w:val="Nagłówek strony"/>
    <w:basedOn w:val="Normalny"/>
    <w:rsid w:val="002C7D16"/>
    <w:pPr>
      <w:widowControl/>
      <w:tabs>
        <w:tab w:val="center" w:pos="4536"/>
        <w:tab w:val="right" w:pos="9072"/>
      </w:tabs>
    </w:pPr>
    <w:rPr>
      <w:rFonts w:eastAsia="Times New Roman"/>
      <w:kern w:val="0"/>
      <w:sz w:val="20"/>
      <w:szCs w:val="20"/>
      <w:lang w:val="en-GB" w:eastAsia="ar-SA"/>
    </w:rPr>
  </w:style>
  <w:style w:type="paragraph" w:customStyle="1" w:styleId="Tekstpodstawowy23">
    <w:name w:val="Tekst podstawowy 23"/>
    <w:basedOn w:val="Normalny"/>
    <w:rsid w:val="007F7E63"/>
    <w:pPr>
      <w:widowControl/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kern w:val="0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D2F94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1D2F94"/>
    <w:rPr>
      <w:rFonts w:ascii="Times New Roman" w:eastAsia="Lucida Sans Unicode" w:hAnsi="Times New Roman"/>
      <w:kern w:val="1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5967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uiPriority w:val="99"/>
    <w:locked/>
    <w:rsid w:val="00546518"/>
    <w:rPr>
      <w:rFonts w:ascii="Times New Roman" w:eastAsia="Times New Roman" w:hAnsi="Times New Roman"/>
      <w:sz w:val="24"/>
      <w:szCs w:val="24"/>
    </w:rPr>
  </w:style>
  <w:style w:type="paragraph" w:customStyle="1" w:styleId="v1msonormal">
    <w:name w:val="v1msonormal"/>
    <w:basedOn w:val="Normalny"/>
    <w:rsid w:val="00546518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  <w:style w:type="paragraph" w:customStyle="1" w:styleId="Standard">
    <w:name w:val="Standard"/>
    <w:rsid w:val="00546518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g-binding">
    <w:name w:val="ng-binding"/>
    <w:basedOn w:val="Domylnaczcionkaakapitu"/>
    <w:rsid w:val="00546518"/>
  </w:style>
  <w:style w:type="character" w:customStyle="1" w:styleId="markedcontent">
    <w:name w:val="markedcontent"/>
    <w:basedOn w:val="Domylnaczcionkaakapitu"/>
    <w:rsid w:val="00546518"/>
  </w:style>
  <w:style w:type="character" w:customStyle="1" w:styleId="DeltaViewInsertion">
    <w:name w:val="DeltaView Insertion"/>
    <w:uiPriority w:val="99"/>
    <w:rsid w:val="00386207"/>
    <w:rPr>
      <w:b/>
      <w:i/>
      <w:spacing w:val="0"/>
    </w:rPr>
  </w:style>
  <w:style w:type="paragraph" w:styleId="Poprawka">
    <w:name w:val="Revision"/>
    <w:hidden/>
    <w:uiPriority w:val="99"/>
    <w:semiHidden/>
    <w:rsid w:val="004B01CC"/>
    <w:rPr>
      <w:rFonts w:ascii="Times New Roman" w:eastAsia="Lucida Sans Unicode" w:hAnsi="Times New Roman"/>
      <w:kern w:val="1"/>
      <w:sz w:val="24"/>
      <w:szCs w:val="24"/>
      <w:lang w:eastAsia="en-US"/>
    </w:rPr>
  </w:style>
  <w:style w:type="paragraph" w:customStyle="1" w:styleId="Normalny1">
    <w:name w:val="Normalny1"/>
    <w:rsid w:val="00DA57DB"/>
    <w:pPr>
      <w:suppressAutoHyphens/>
      <w:spacing w:after="160" w:line="276" w:lineRule="auto"/>
      <w:textAlignment w:val="baseline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8397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41896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55C35-F16B-4315-BA08-E344581D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2334</Words>
  <Characters>14009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ROPS</Company>
  <LinksUpToDate>false</LinksUpToDate>
  <CharactersWithSpaces>16311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jzychon</dc:creator>
  <cp:keywords/>
  <cp:lastModifiedBy>Katarzyna KR. Reclik</cp:lastModifiedBy>
  <cp:revision>27</cp:revision>
  <cp:lastPrinted>2026-05-05T12:35:00Z</cp:lastPrinted>
  <dcterms:created xsi:type="dcterms:W3CDTF">2025-02-04T17:11:00Z</dcterms:created>
  <dcterms:modified xsi:type="dcterms:W3CDTF">2026-05-05T12:36:00Z</dcterms:modified>
</cp:coreProperties>
</file>